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BB219B" w:rsidRPr="00BB219B" w:rsidTr="00D548C7">
        <w:trPr>
          <w:trHeight w:val="2270"/>
        </w:trPr>
        <w:tc>
          <w:tcPr>
            <w:tcW w:w="4111" w:type="dxa"/>
          </w:tcPr>
          <w:p w:rsidR="005148CF" w:rsidRPr="00BB219B" w:rsidRDefault="005148CF" w:rsidP="004F721C">
            <w:pPr>
              <w:widowControl w:val="0"/>
              <w:suppressAutoHyphens w:val="0"/>
              <w:spacing w:after="0" w:line="240" w:lineRule="auto"/>
              <w:contextualSpacing/>
              <w:rPr>
                <w:rFonts w:ascii="Times New Roman" w:hAnsi="Times New Roman"/>
                <w:sz w:val="24"/>
                <w:szCs w:val="24"/>
              </w:rPr>
            </w:pPr>
            <w:r w:rsidRPr="00BB219B">
              <w:rPr>
                <w:rFonts w:ascii="Times New Roman" w:hAnsi="Times New Roman"/>
                <w:sz w:val="24"/>
                <w:szCs w:val="24"/>
              </w:rPr>
              <w:t>УТВЕРЖДАЮ</w:t>
            </w:r>
          </w:p>
          <w:p w:rsidR="003F5EBB" w:rsidRPr="00BB219B" w:rsidRDefault="005148CF" w:rsidP="004F721C">
            <w:pPr>
              <w:widowControl w:val="0"/>
              <w:suppressAutoHyphens w:val="0"/>
              <w:spacing w:after="0" w:line="240" w:lineRule="auto"/>
              <w:contextualSpacing/>
              <w:rPr>
                <w:rFonts w:ascii="Times New Roman" w:hAnsi="Times New Roman"/>
                <w:sz w:val="24"/>
                <w:szCs w:val="24"/>
              </w:rPr>
            </w:pPr>
            <w:r w:rsidRPr="00BB219B">
              <w:rPr>
                <w:rFonts w:ascii="Times New Roman" w:hAnsi="Times New Roman"/>
                <w:sz w:val="24"/>
                <w:szCs w:val="24"/>
              </w:rPr>
              <w:t xml:space="preserve">Заместитель председателя Государственного комитета </w:t>
            </w:r>
          </w:p>
          <w:p w:rsidR="005148CF" w:rsidRPr="00BB219B" w:rsidRDefault="005148CF" w:rsidP="004F721C">
            <w:pPr>
              <w:widowControl w:val="0"/>
              <w:suppressAutoHyphens w:val="0"/>
              <w:spacing w:after="0" w:line="240" w:lineRule="auto"/>
              <w:contextualSpacing/>
              <w:rPr>
                <w:rFonts w:ascii="Times New Roman" w:hAnsi="Times New Roman"/>
                <w:sz w:val="24"/>
                <w:szCs w:val="24"/>
              </w:rPr>
            </w:pPr>
            <w:r w:rsidRPr="00BB219B">
              <w:rPr>
                <w:rFonts w:ascii="Times New Roman" w:hAnsi="Times New Roman"/>
                <w:sz w:val="24"/>
                <w:szCs w:val="24"/>
              </w:rPr>
              <w:t>Республики Татарстан по закупкам</w:t>
            </w:r>
          </w:p>
          <w:p w:rsidR="00F25EF2" w:rsidRPr="00BB219B" w:rsidRDefault="005148CF" w:rsidP="004C3055">
            <w:pPr>
              <w:spacing w:after="0" w:line="240" w:lineRule="auto"/>
              <w:contextualSpacing/>
              <w:rPr>
                <w:rFonts w:ascii="Times New Roman" w:hAnsi="Times New Roman"/>
                <w:b/>
                <w:kern w:val="0"/>
                <w:sz w:val="24"/>
                <w:szCs w:val="24"/>
                <w:lang w:eastAsia="ru-RU"/>
              </w:rPr>
            </w:pPr>
            <w:r w:rsidRPr="00BB219B">
              <w:rPr>
                <w:rFonts w:ascii="Times New Roman" w:hAnsi="Times New Roman"/>
                <w:sz w:val="24"/>
                <w:szCs w:val="24"/>
              </w:rPr>
              <w:t>__________/</w:t>
            </w:r>
            <w:r w:rsidR="007160ED">
              <w:rPr>
                <w:rFonts w:ascii="Times New Roman" w:hAnsi="Times New Roman"/>
                <w:sz w:val="24"/>
                <w:szCs w:val="24"/>
              </w:rPr>
              <w:t xml:space="preserve">А.И. </w:t>
            </w:r>
            <w:proofErr w:type="spellStart"/>
            <w:r w:rsidR="007160ED">
              <w:rPr>
                <w:rFonts w:ascii="Times New Roman" w:hAnsi="Times New Roman"/>
                <w:sz w:val="24"/>
                <w:szCs w:val="24"/>
              </w:rPr>
              <w:t>Музалевская</w:t>
            </w:r>
            <w:proofErr w:type="spellEnd"/>
            <w:r w:rsidRPr="00BB219B">
              <w:rPr>
                <w:rFonts w:ascii="Times New Roman" w:hAnsi="Times New Roman"/>
                <w:sz w:val="24"/>
                <w:szCs w:val="24"/>
              </w:rPr>
              <w:t>/</w:t>
            </w:r>
          </w:p>
        </w:tc>
      </w:tr>
    </w:tbl>
    <w:p w:rsidR="00387A30" w:rsidRPr="00BB219B" w:rsidRDefault="00D548C7" w:rsidP="004F721C">
      <w:pPr>
        <w:spacing w:after="0" w:line="240" w:lineRule="auto"/>
        <w:ind w:firstLine="709"/>
        <w:contextualSpacing/>
        <w:jc w:val="both"/>
        <w:rPr>
          <w:rFonts w:ascii="Times New Roman" w:hAnsi="Times New Roman"/>
          <w:b/>
          <w:kern w:val="0"/>
          <w:sz w:val="24"/>
          <w:szCs w:val="24"/>
          <w:lang w:eastAsia="ru-RU"/>
        </w:rPr>
      </w:pPr>
      <w:r w:rsidRPr="00BB219B">
        <w:rPr>
          <w:rFonts w:ascii="Times New Roman" w:hAnsi="Times New Roman"/>
          <w:b/>
          <w:kern w:val="0"/>
          <w:sz w:val="24"/>
          <w:szCs w:val="24"/>
          <w:lang w:eastAsia="ru-RU"/>
        </w:rPr>
        <w:br w:type="textWrapping" w:clear="all"/>
      </w: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b/>
          <w:kern w:val="0"/>
          <w:sz w:val="24"/>
          <w:szCs w:val="24"/>
          <w:lang w:eastAsia="ru-RU"/>
        </w:rPr>
      </w:pPr>
    </w:p>
    <w:p w:rsidR="00F25EF2" w:rsidRPr="00BB219B" w:rsidRDefault="00F25EF2" w:rsidP="004F721C">
      <w:pPr>
        <w:spacing w:after="0" w:line="240" w:lineRule="auto"/>
        <w:ind w:firstLine="709"/>
        <w:contextualSpacing/>
        <w:jc w:val="both"/>
        <w:rPr>
          <w:rFonts w:ascii="Times New Roman" w:hAnsi="Times New Roman"/>
          <w:sz w:val="24"/>
          <w:szCs w:val="24"/>
        </w:rPr>
      </w:pPr>
    </w:p>
    <w:p w:rsidR="00387A30" w:rsidRPr="00BB219B" w:rsidRDefault="00387A30" w:rsidP="004F721C">
      <w:pPr>
        <w:spacing w:after="0" w:line="240" w:lineRule="auto"/>
        <w:ind w:firstLine="709"/>
        <w:contextualSpacing/>
        <w:jc w:val="both"/>
        <w:rPr>
          <w:rFonts w:ascii="Times New Roman" w:hAnsi="Times New Roman"/>
          <w:sz w:val="24"/>
          <w:szCs w:val="24"/>
        </w:rPr>
      </w:pPr>
    </w:p>
    <w:p w:rsidR="00387A30" w:rsidRPr="00BB219B" w:rsidRDefault="00387A30" w:rsidP="004F721C">
      <w:pPr>
        <w:spacing w:after="0" w:line="240" w:lineRule="auto"/>
        <w:ind w:firstLine="709"/>
        <w:contextualSpacing/>
        <w:jc w:val="both"/>
        <w:rPr>
          <w:rFonts w:ascii="Times New Roman" w:hAnsi="Times New Roman"/>
          <w:sz w:val="24"/>
          <w:szCs w:val="24"/>
        </w:rPr>
      </w:pPr>
    </w:p>
    <w:p w:rsidR="00387A30" w:rsidRPr="00BB219B" w:rsidRDefault="00387A30" w:rsidP="004F721C">
      <w:pPr>
        <w:spacing w:after="0" w:line="240" w:lineRule="auto"/>
        <w:ind w:firstLine="709"/>
        <w:contextualSpacing/>
        <w:jc w:val="both"/>
        <w:rPr>
          <w:rFonts w:ascii="Times New Roman" w:hAnsi="Times New Roman"/>
          <w:sz w:val="24"/>
          <w:szCs w:val="24"/>
        </w:rPr>
      </w:pPr>
    </w:p>
    <w:p w:rsidR="00387A30" w:rsidRPr="00BB219B" w:rsidRDefault="00387A30" w:rsidP="004F721C">
      <w:pPr>
        <w:spacing w:after="0" w:line="240" w:lineRule="auto"/>
        <w:ind w:firstLine="709"/>
        <w:contextualSpacing/>
        <w:jc w:val="both"/>
        <w:rPr>
          <w:rFonts w:ascii="Times New Roman" w:hAnsi="Times New Roman"/>
          <w:sz w:val="24"/>
          <w:szCs w:val="24"/>
        </w:rPr>
      </w:pPr>
    </w:p>
    <w:p w:rsidR="00387A30" w:rsidRPr="00BB219B" w:rsidRDefault="00387A30" w:rsidP="004F721C">
      <w:pPr>
        <w:spacing w:after="0" w:line="240" w:lineRule="auto"/>
        <w:ind w:firstLine="709"/>
        <w:contextualSpacing/>
        <w:jc w:val="both"/>
        <w:rPr>
          <w:rFonts w:ascii="Times New Roman" w:hAnsi="Times New Roman"/>
          <w:sz w:val="24"/>
          <w:szCs w:val="24"/>
        </w:rPr>
      </w:pPr>
    </w:p>
    <w:p w:rsidR="00540716" w:rsidRPr="00BB219B" w:rsidRDefault="00540716" w:rsidP="004F721C">
      <w:pPr>
        <w:spacing w:after="0" w:line="240" w:lineRule="auto"/>
        <w:ind w:firstLine="709"/>
        <w:contextualSpacing/>
        <w:jc w:val="center"/>
        <w:rPr>
          <w:rFonts w:ascii="Times New Roman" w:hAnsi="Times New Roman"/>
          <w:b/>
          <w:bCs/>
          <w:sz w:val="24"/>
          <w:szCs w:val="24"/>
        </w:rPr>
      </w:pPr>
    </w:p>
    <w:p w:rsidR="00540716" w:rsidRPr="00BB219B" w:rsidRDefault="00540716" w:rsidP="004F721C">
      <w:pPr>
        <w:spacing w:after="0" w:line="240" w:lineRule="auto"/>
        <w:ind w:firstLine="709"/>
        <w:contextualSpacing/>
        <w:jc w:val="center"/>
        <w:rPr>
          <w:rFonts w:ascii="Times New Roman" w:hAnsi="Times New Roman"/>
          <w:b/>
          <w:bCs/>
          <w:sz w:val="24"/>
          <w:szCs w:val="24"/>
        </w:rPr>
      </w:pPr>
    </w:p>
    <w:p w:rsidR="00D548C7" w:rsidRPr="00BB219B" w:rsidRDefault="00F25EF2" w:rsidP="004F721C">
      <w:pPr>
        <w:spacing w:after="0" w:line="240" w:lineRule="auto"/>
        <w:ind w:firstLine="709"/>
        <w:contextualSpacing/>
        <w:jc w:val="center"/>
        <w:rPr>
          <w:rFonts w:ascii="Times New Roman" w:hAnsi="Times New Roman"/>
          <w:b/>
          <w:bCs/>
          <w:caps/>
          <w:sz w:val="24"/>
          <w:szCs w:val="24"/>
        </w:rPr>
      </w:pPr>
      <w:r w:rsidRPr="00BB219B">
        <w:rPr>
          <w:rFonts w:ascii="Times New Roman" w:hAnsi="Times New Roman"/>
          <w:b/>
          <w:bCs/>
          <w:sz w:val="24"/>
          <w:szCs w:val="24"/>
        </w:rPr>
        <w:t xml:space="preserve">ДОКУМЕНТАЦИЯ </w:t>
      </w:r>
      <w:r w:rsidR="00A504F5" w:rsidRPr="00BB219B">
        <w:rPr>
          <w:rFonts w:ascii="Times New Roman" w:hAnsi="Times New Roman"/>
          <w:b/>
          <w:bCs/>
          <w:caps/>
          <w:sz w:val="24"/>
          <w:szCs w:val="24"/>
        </w:rPr>
        <w:t xml:space="preserve">о редукционе </w:t>
      </w:r>
      <w:r w:rsidR="00D548C7" w:rsidRPr="00BB219B">
        <w:rPr>
          <w:rFonts w:ascii="Times New Roman" w:hAnsi="Times New Roman"/>
          <w:b/>
          <w:bCs/>
          <w:caps/>
          <w:sz w:val="24"/>
          <w:szCs w:val="24"/>
        </w:rPr>
        <w:t>В ЭЛЕКТРОННОЙ ФОРМЕ</w:t>
      </w:r>
    </w:p>
    <w:p w:rsidR="00480D28" w:rsidRPr="00BB219B" w:rsidRDefault="00D548C7" w:rsidP="004F721C">
      <w:pPr>
        <w:spacing w:after="0" w:line="240" w:lineRule="auto"/>
        <w:ind w:firstLine="709"/>
        <w:contextualSpacing/>
        <w:jc w:val="center"/>
        <w:rPr>
          <w:rFonts w:ascii="Times New Roman" w:hAnsi="Times New Roman"/>
          <w:b/>
          <w:bCs/>
          <w:caps/>
          <w:sz w:val="24"/>
          <w:szCs w:val="24"/>
        </w:rPr>
      </w:pPr>
      <w:r w:rsidRPr="00BB219B">
        <w:rPr>
          <w:rFonts w:ascii="Times New Roman" w:hAnsi="Times New Roman"/>
          <w:b/>
          <w:bCs/>
          <w:caps/>
          <w:sz w:val="24"/>
          <w:szCs w:val="24"/>
        </w:rPr>
        <w:t xml:space="preserve">(далее - редукцион) </w:t>
      </w:r>
    </w:p>
    <w:p w:rsidR="00D548C7" w:rsidRPr="00BB219B" w:rsidRDefault="00D548C7" w:rsidP="004F721C">
      <w:pPr>
        <w:pStyle w:val="affa"/>
        <w:ind w:firstLine="709"/>
        <w:contextualSpacing/>
        <w:jc w:val="center"/>
        <w:rPr>
          <w:rFonts w:ascii="Times New Roman" w:hAnsi="Times New Roman"/>
          <w:sz w:val="24"/>
          <w:szCs w:val="24"/>
        </w:rPr>
      </w:pPr>
    </w:p>
    <w:p w:rsidR="00C77AAF" w:rsidRPr="00BB219B" w:rsidRDefault="006E74DC" w:rsidP="004F721C">
      <w:pPr>
        <w:pStyle w:val="affa"/>
        <w:ind w:firstLine="709"/>
        <w:contextualSpacing/>
        <w:jc w:val="center"/>
        <w:rPr>
          <w:rFonts w:ascii="Times New Roman" w:hAnsi="Times New Roman"/>
          <w:sz w:val="24"/>
          <w:szCs w:val="24"/>
        </w:rPr>
      </w:pPr>
      <w:r w:rsidRPr="00BB219B">
        <w:rPr>
          <w:rFonts w:ascii="Times New Roman" w:hAnsi="Times New Roman"/>
          <w:sz w:val="24"/>
          <w:szCs w:val="24"/>
        </w:rPr>
        <w:t>н</w:t>
      </w:r>
      <w:r w:rsidR="00BC670A" w:rsidRPr="00BB219B">
        <w:rPr>
          <w:rFonts w:ascii="Times New Roman" w:hAnsi="Times New Roman"/>
          <w:sz w:val="24"/>
          <w:szCs w:val="24"/>
        </w:rPr>
        <w:t xml:space="preserve">а </w:t>
      </w:r>
      <w:r w:rsidR="001D502E" w:rsidRPr="00BB219B">
        <w:rPr>
          <w:rFonts w:ascii="Times New Roman" w:hAnsi="Times New Roman"/>
          <w:sz w:val="24"/>
          <w:szCs w:val="24"/>
        </w:rPr>
        <w:t>право заключения договора на поставку</w:t>
      </w:r>
      <w:r w:rsidR="00D548C7" w:rsidRPr="00BB219B">
        <w:rPr>
          <w:rFonts w:ascii="Times New Roman" w:hAnsi="Times New Roman"/>
          <w:sz w:val="24"/>
          <w:szCs w:val="24"/>
        </w:rPr>
        <w:t xml:space="preserve"> </w:t>
      </w:r>
      <w:r w:rsidR="00E65230" w:rsidRPr="00E65230">
        <w:rPr>
          <w:rFonts w:ascii="Times New Roman" w:hAnsi="Times New Roman"/>
          <w:sz w:val="24"/>
          <w:szCs w:val="24"/>
        </w:rPr>
        <w:t>«</w:t>
      </w:r>
      <w:proofErr w:type="spellStart"/>
      <w:r w:rsidR="00E65230" w:rsidRPr="00E65230">
        <w:rPr>
          <w:rFonts w:ascii="Times New Roman" w:hAnsi="Times New Roman"/>
          <w:sz w:val="24"/>
          <w:szCs w:val="24"/>
        </w:rPr>
        <w:t>Стеклобутылка</w:t>
      </w:r>
      <w:proofErr w:type="spellEnd"/>
      <w:r w:rsidR="00E65230" w:rsidRPr="00E65230">
        <w:rPr>
          <w:rFonts w:ascii="Times New Roman" w:hAnsi="Times New Roman"/>
          <w:sz w:val="24"/>
          <w:szCs w:val="24"/>
        </w:rPr>
        <w:t xml:space="preserve"> декорированная «ROYAL RAVEN» 700 мл.» (</w:t>
      </w:r>
      <w:proofErr w:type="spellStart"/>
      <w:r w:rsidR="00E65230" w:rsidRPr="00E65230">
        <w:rPr>
          <w:rFonts w:ascii="Times New Roman" w:hAnsi="Times New Roman"/>
          <w:sz w:val="24"/>
          <w:szCs w:val="24"/>
        </w:rPr>
        <w:t>согл</w:t>
      </w:r>
      <w:proofErr w:type="gramStart"/>
      <w:r w:rsidR="00E65230" w:rsidRPr="00E65230">
        <w:rPr>
          <w:rFonts w:ascii="Times New Roman" w:hAnsi="Times New Roman"/>
          <w:sz w:val="24"/>
          <w:szCs w:val="24"/>
        </w:rPr>
        <w:t>.ч</w:t>
      </w:r>
      <w:proofErr w:type="gramEnd"/>
      <w:r w:rsidR="00E65230" w:rsidRPr="00E65230">
        <w:rPr>
          <w:rFonts w:ascii="Times New Roman" w:hAnsi="Times New Roman"/>
          <w:sz w:val="24"/>
          <w:szCs w:val="24"/>
        </w:rPr>
        <w:t>ертежу</w:t>
      </w:r>
      <w:proofErr w:type="spellEnd"/>
      <w:r w:rsidR="00E65230" w:rsidRPr="00E65230">
        <w:rPr>
          <w:rFonts w:ascii="Times New Roman" w:hAnsi="Times New Roman"/>
          <w:sz w:val="24"/>
          <w:szCs w:val="24"/>
        </w:rPr>
        <w:t>)</w:t>
      </w:r>
    </w:p>
    <w:p w:rsidR="00D548C7" w:rsidRPr="00BB219B" w:rsidRDefault="00D548C7" w:rsidP="004F721C">
      <w:pPr>
        <w:pStyle w:val="affa"/>
        <w:ind w:firstLine="709"/>
        <w:contextualSpacing/>
        <w:jc w:val="center"/>
        <w:rPr>
          <w:rFonts w:ascii="Times New Roman" w:hAnsi="Times New Roman"/>
          <w:sz w:val="24"/>
          <w:szCs w:val="24"/>
        </w:rPr>
      </w:pPr>
    </w:p>
    <w:p w:rsidR="00C77AAF" w:rsidRPr="00BB219B" w:rsidRDefault="00C77AAF"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CC05C6" w:rsidRPr="00BB219B" w:rsidRDefault="00CC05C6" w:rsidP="004F721C">
      <w:pPr>
        <w:spacing w:after="0" w:line="240" w:lineRule="auto"/>
        <w:ind w:firstLine="709"/>
        <w:contextualSpacing/>
        <w:jc w:val="center"/>
        <w:rPr>
          <w:rFonts w:ascii="Times New Roman" w:hAnsi="Times New Roman"/>
          <w:sz w:val="24"/>
          <w:szCs w:val="24"/>
        </w:rPr>
      </w:pPr>
    </w:p>
    <w:p w:rsidR="00E33D78" w:rsidRPr="00BB219B" w:rsidRDefault="00E33D78" w:rsidP="004F721C">
      <w:pPr>
        <w:spacing w:after="0" w:line="240" w:lineRule="auto"/>
        <w:ind w:firstLine="709"/>
        <w:contextualSpacing/>
        <w:jc w:val="center"/>
        <w:rPr>
          <w:rFonts w:ascii="Times New Roman" w:hAnsi="Times New Roman"/>
          <w:b/>
          <w:sz w:val="24"/>
          <w:szCs w:val="24"/>
        </w:rPr>
      </w:pPr>
    </w:p>
    <w:p w:rsidR="00F07FA7" w:rsidRPr="00BB219B" w:rsidRDefault="00F07FA7" w:rsidP="004F721C">
      <w:pPr>
        <w:spacing w:after="0" w:line="240" w:lineRule="auto"/>
        <w:ind w:firstLine="709"/>
        <w:contextualSpacing/>
        <w:jc w:val="center"/>
        <w:rPr>
          <w:rFonts w:ascii="Times New Roman" w:hAnsi="Times New Roman"/>
          <w:b/>
          <w:sz w:val="24"/>
          <w:szCs w:val="24"/>
        </w:rPr>
      </w:pPr>
    </w:p>
    <w:p w:rsidR="00F07FA7" w:rsidRPr="00BB219B" w:rsidRDefault="00F07FA7" w:rsidP="004F721C">
      <w:pPr>
        <w:spacing w:after="0" w:line="240" w:lineRule="auto"/>
        <w:ind w:firstLine="709"/>
        <w:contextualSpacing/>
        <w:jc w:val="center"/>
        <w:rPr>
          <w:rFonts w:ascii="Times New Roman" w:hAnsi="Times New Roman"/>
          <w:b/>
          <w:sz w:val="24"/>
          <w:szCs w:val="24"/>
        </w:rPr>
      </w:pPr>
    </w:p>
    <w:p w:rsidR="00F07FA7" w:rsidRPr="00BB219B" w:rsidRDefault="00F07FA7" w:rsidP="004F721C">
      <w:pPr>
        <w:spacing w:after="0" w:line="240" w:lineRule="auto"/>
        <w:ind w:firstLine="709"/>
        <w:contextualSpacing/>
        <w:jc w:val="center"/>
        <w:rPr>
          <w:rFonts w:ascii="Times New Roman" w:hAnsi="Times New Roman"/>
          <w:b/>
          <w:sz w:val="24"/>
          <w:szCs w:val="24"/>
        </w:rPr>
      </w:pPr>
    </w:p>
    <w:p w:rsidR="00F07FA7" w:rsidRPr="00BB219B" w:rsidRDefault="00F07FA7" w:rsidP="004F721C">
      <w:pPr>
        <w:spacing w:after="0" w:line="240" w:lineRule="auto"/>
        <w:ind w:firstLine="709"/>
        <w:contextualSpacing/>
        <w:jc w:val="center"/>
        <w:rPr>
          <w:rFonts w:ascii="Times New Roman" w:hAnsi="Times New Roman"/>
          <w:b/>
          <w:sz w:val="24"/>
          <w:szCs w:val="24"/>
        </w:rPr>
      </w:pPr>
    </w:p>
    <w:p w:rsidR="00F07FA7" w:rsidRPr="00BB219B" w:rsidRDefault="00F07FA7" w:rsidP="004F721C">
      <w:pPr>
        <w:spacing w:after="0" w:line="240" w:lineRule="auto"/>
        <w:ind w:firstLine="709"/>
        <w:contextualSpacing/>
        <w:jc w:val="center"/>
        <w:rPr>
          <w:rFonts w:ascii="Times New Roman" w:hAnsi="Times New Roman"/>
          <w:b/>
          <w:sz w:val="24"/>
          <w:szCs w:val="24"/>
        </w:rPr>
      </w:pPr>
    </w:p>
    <w:p w:rsidR="00660374" w:rsidRPr="00BB219B" w:rsidRDefault="00660374" w:rsidP="004F721C">
      <w:pPr>
        <w:spacing w:after="0" w:line="240" w:lineRule="auto"/>
        <w:ind w:firstLine="709"/>
        <w:contextualSpacing/>
        <w:jc w:val="center"/>
        <w:rPr>
          <w:rFonts w:ascii="Times New Roman" w:hAnsi="Times New Roman"/>
          <w:b/>
          <w:sz w:val="24"/>
          <w:szCs w:val="24"/>
        </w:rPr>
      </w:pPr>
    </w:p>
    <w:p w:rsidR="00660374" w:rsidRPr="00BB219B" w:rsidRDefault="00660374" w:rsidP="004F721C">
      <w:pPr>
        <w:spacing w:after="0" w:line="240" w:lineRule="auto"/>
        <w:contextualSpacing/>
        <w:rPr>
          <w:rFonts w:ascii="Times New Roman" w:hAnsi="Times New Roman"/>
          <w:b/>
          <w:sz w:val="24"/>
          <w:szCs w:val="24"/>
        </w:rPr>
      </w:pPr>
    </w:p>
    <w:p w:rsidR="00E33D78" w:rsidRPr="00BB219B" w:rsidRDefault="00E33D78" w:rsidP="004F721C">
      <w:pPr>
        <w:spacing w:after="0" w:line="240" w:lineRule="auto"/>
        <w:ind w:firstLine="709"/>
        <w:contextualSpacing/>
        <w:rPr>
          <w:rFonts w:ascii="Times New Roman" w:hAnsi="Times New Roman"/>
          <w:b/>
          <w:sz w:val="24"/>
          <w:szCs w:val="24"/>
        </w:rPr>
      </w:pPr>
    </w:p>
    <w:p w:rsidR="00A642E6" w:rsidRPr="00BB219B" w:rsidRDefault="00A642E6" w:rsidP="004F721C">
      <w:pPr>
        <w:spacing w:after="0" w:line="240" w:lineRule="auto"/>
        <w:ind w:firstLine="709"/>
        <w:contextualSpacing/>
        <w:jc w:val="center"/>
        <w:rPr>
          <w:rFonts w:ascii="Times New Roman" w:hAnsi="Times New Roman"/>
          <w:b/>
          <w:sz w:val="24"/>
          <w:szCs w:val="24"/>
        </w:rPr>
      </w:pPr>
    </w:p>
    <w:p w:rsidR="00A642E6" w:rsidRPr="00BB219B" w:rsidRDefault="00A642E6" w:rsidP="004F721C">
      <w:pPr>
        <w:spacing w:after="0" w:line="240" w:lineRule="auto"/>
        <w:ind w:firstLine="709"/>
        <w:contextualSpacing/>
        <w:jc w:val="center"/>
        <w:rPr>
          <w:rFonts w:ascii="Times New Roman" w:hAnsi="Times New Roman"/>
          <w:b/>
          <w:sz w:val="24"/>
          <w:szCs w:val="24"/>
        </w:rPr>
      </w:pPr>
    </w:p>
    <w:p w:rsidR="00A642E6" w:rsidRPr="00BB219B" w:rsidRDefault="00A642E6" w:rsidP="004F721C">
      <w:pPr>
        <w:spacing w:after="0" w:line="240" w:lineRule="auto"/>
        <w:ind w:firstLine="709"/>
        <w:contextualSpacing/>
        <w:jc w:val="center"/>
        <w:rPr>
          <w:rFonts w:ascii="Times New Roman" w:hAnsi="Times New Roman"/>
          <w:b/>
          <w:sz w:val="24"/>
          <w:szCs w:val="24"/>
        </w:rPr>
      </w:pPr>
    </w:p>
    <w:p w:rsidR="00A642E6" w:rsidRPr="00BB219B" w:rsidRDefault="00A642E6" w:rsidP="004F721C">
      <w:pPr>
        <w:spacing w:after="0" w:line="240" w:lineRule="auto"/>
        <w:ind w:firstLine="709"/>
        <w:contextualSpacing/>
        <w:jc w:val="center"/>
        <w:rPr>
          <w:rFonts w:ascii="Times New Roman" w:hAnsi="Times New Roman"/>
          <w:b/>
          <w:sz w:val="24"/>
          <w:szCs w:val="24"/>
        </w:rPr>
      </w:pPr>
    </w:p>
    <w:p w:rsidR="00A642E6" w:rsidRPr="00BB219B" w:rsidRDefault="00A642E6" w:rsidP="00E65230">
      <w:pPr>
        <w:spacing w:after="0" w:line="240" w:lineRule="auto"/>
        <w:contextualSpacing/>
        <w:rPr>
          <w:rFonts w:ascii="Times New Roman" w:hAnsi="Times New Roman"/>
          <w:b/>
          <w:sz w:val="24"/>
          <w:szCs w:val="24"/>
        </w:rPr>
      </w:pPr>
    </w:p>
    <w:p w:rsidR="00A642E6" w:rsidRPr="00BB219B" w:rsidRDefault="00A642E6" w:rsidP="004F721C">
      <w:pPr>
        <w:spacing w:after="0" w:line="240" w:lineRule="auto"/>
        <w:ind w:firstLine="709"/>
        <w:contextualSpacing/>
        <w:jc w:val="center"/>
        <w:rPr>
          <w:rFonts w:ascii="Times New Roman" w:hAnsi="Times New Roman"/>
          <w:b/>
          <w:sz w:val="24"/>
          <w:szCs w:val="24"/>
        </w:rPr>
      </w:pPr>
    </w:p>
    <w:p w:rsidR="00F25EF2" w:rsidRPr="00BB219B" w:rsidRDefault="00F25EF2" w:rsidP="004F721C">
      <w:pPr>
        <w:spacing w:after="0" w:line="240" w:lineRule="auto"/>
        <w:ind w:firstLine="709"/>
        <w:contextualSpacing/>
        <w:jc w:val="center"/>
        <w:rPr>
          <w:rFonts w:ascii="Times New Roman" w:hAnsi="Times New Roman"/>
          <w:b/>
          <w:sz w:val="24"/>
          <w:szCs w:val="24"/>
        </w:rPr>
      </w:pPr>
      <w:r w:rsidRPr="00BB219B">
        <w:rPr>
          <w:rFonts w:ascii="Times New Roman" w:hAnsi="Times New Roman"/>
          <w:b/>
          <w:sz w:val="24"/>
          <w:szCs w:val="24"/>
        </w:rPr>
        <w:t>г. Казань</w:t>
      </w:r>
    </w:p>
    <w:p w:rsidR="00F25EF2" w:rsidRPr="00BB219B" w:rsidRDefault="00F25EF2" w:rsidP="004F721C">
      <w:pPr>
        <w:spacing w:after="0" w:line="240" w:lineRule="auto"/>
        <w:ind w:firstLine="709"/>
        <w:contextualSpacing/>
        <w:jc w:val="center"/>
        <w:rPr>
          <w:rFonts w:ascii="Times New Roman" w:hAnsi="Times New Roman"/>
          <w:b/>
          <w:sz w:val="24"/>
          <w:szCs w:val="24"/>
        </w:rPr>
      </w:pPr>
      <w:r w:rsidRPr="00BB219B">
        <w:rPr>
          <w:rFonts w:ascii="Times New Roman" w:hAnsi="Times New Roman"/>
          <w:b/>
          <w:sz w:val="24"/>
          <w:szCs w:val="24"/>
        </w:rPr>
        <w:t>20</w:t>
      </w:r>
      <w:r w:rsidR="00B2486D" w:rsidRPr="00BB219B">
        <w:rPr>
          <w:rFonts w:ascii="Times New Roman" w:hAnsi="Times New Roman"/>
          <w:b/>
          <w:sz w:val="24"/>
          <w:szCs w:val="24"/>
        </w:rPr>
        <w:t>2</w:t>
      </w:r>
      <w:r w:rsidR="000700CD">
        <w:rPr>
          <w:rFonts w:ascii="Times New Roman" w:hAnsi="Times New Roman"/>
          <w:b/>
          <w:sz w:val="24"/>
          <w:szCs w:val="24"/>
        </w:rPr>
        <w:t>3</w:t>
      </w:r>
      <w:r w:rsidRPr="00BB219B">
        <w:rPr>
          <w:rFonts w:ascii="Times New Roman" w:hAnsi="Times New Roman"/>
          <w:b/>
          <w:sz w:val="24"/>
          <w:szCs w:val="24"/>
        </w:rPr>
        <w:t>г.</w:t>
      </w:r>
      <w:r w:rsidR="00CC05C6" w:rsidRPr="00BB219B">
        <w:rPr>
          <w:rFonts w:ascii="Times New Roman" w:hAnsi="Times New Roman"/>
          <w:sz w:val="24"/>
          <w:szCs w:val="24"/>
        </w:rPr>
        <w:br w:type="page"/>
      </w:r>
    </w:p>
    <w:p w:rsidR="00DE7B85" w:rsidRPr="00BB219B"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BB219B" w:rsidRPr="00BB219B" w:rsidTr="003A0126">
        <w:tc>
          <w:tcPr>
            <w:tcW w:w="10566" w:type="dxa"/>
          </w:tcPr>
          <w:p w:rsidR="00DE7B85" w:rsidRPr="00BB219B" w:rsidRDefault="00DE7B85" w:rsidP="00DE7B85">
            <w:pPr>
              <w:spacing w:after="0" w:line="240" w:lineRule="auto"/>
            </w:pPr>
            <w:r w:rsidRPr="00BB219B">
              <w:rPr>
                <w:rFonts w:ascii="Times New Roman" w:hAnsi="Times New Roman"/>
                <w:b/>
              </w:rPr>
              <w:t>Часть 1. Общие сведения и порядок проведения редукциона</w:t>
            </w:r>
          </w:p>
        </w:tc>
        <w:tc>
          <w:tcPr>
            <w:tcW w:w="456" w:type="dxa"/>
          </w:tcPr>
          <w:p w:rsidR="00DE7B85" w:rsidRPr="00BB219B"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rsidTr="003A0126">
        <w:tc>
          <w:tcPr>
            <w:tcW w:w="10566" w:type="dxa"/>
          </w:tcPr>
          <w:p w:rsidR="00DE7B85" w:rsidRPr="00BB219B" w:rsidRDefault="00DE7B85" w:rsidP="00DE7B85">
            <w:pPr>
              <w:spacing w:after="0" w:line="240" w:lineRule="auto"/>
            </w:pPr>
            <w:r w:rsidRPr="00BB219B">
              <w:rPr>
                <w:rFonts w:ascii="Times New Roman" w:hAnsi="Times New Roman"/>
                <w:b/>
              </w:rPr>
              <w:t>Раздел 1.1. Законодательное регулирование</w:t>
            </w:r>
          </w:p>
        </w:tc>
        <w:tc>
          <w:tcPr>
            <w:tcW w:w="456" w:type="dxa"/>
          </w:tcPr>
          <w:p w:rsidR="00DE7B85" w:rsidRPr="00BB219B"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rsidTr="003A0126">
        <w:tc>
          <w:tcPr>
            <w:tcW w:w="10566" w:type="dxa"/>
          </w:tcPr>
          <w:p w:rsidR="00DE7B85" w:rsidRPr="00BB219B" w:rsidRDefault="00DE7B85" w:rsidP="00DE7B85">
            <w:pPr>
              <w:spacing w:after="0" w:line="240" w:lineRule="auto"/>
            </w:pPr>
            <w:r w:rsidRPr="00BB219B">
              <w:rPr>
                <w:rFonts w:ascii="Times New Roman" w:eastAsia="Calibri" w:hAnsi="Times New Roman"/>
                <w:b/>
                <w:kern w:val="0"/>
                <w:lang w:eastAsia="en-US"/>
              </w:rPr>
              <w:t>Раздел 1.2. Информация о заказчике, уполномоченном органе</w:t>
            </w:r>
          </w:p>
        </w:tc>
        <w:tc>
          <w:tcPr>
            <w:tcW w:w="456" w:type="dxa"/>
          </w:tcPr>
          <w:p w:rsidR="00DE7B85" w:rsidRPr="00BB219B"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rsidTr="003A0126">
        <w:tc>
          <w:tcPr>
            <w:tcW w:w="10566" w:type="dxa"/>
          </w:tcPr>
          <w:p w:rsidR="00DE7B85" w:rsidRPr="00BB219B" w:rsidRDefault="00DE7B85" w:rsidP="00D17B72">
            <w:pPr>
              <w:spacing w:after="0" w:line="240" w:lineRule="auto"/>
            </w:pPr>
            <w:r w:rsidRPr="00BB219B">
              <w:rPr>
                <w:rFonts w:ascii="Times New Roman" w:eastAsia="Calibri" w:hAnsi="Times New Roman"/>
                <w:b/>
                <w:kern w:val="0"/>
                <w:lang w:eastAsia="en-US"/>
              </w:rPr>
              <w:t>Раздел 1.3. Информация об участии в редукционе</w:t>
            </w:r>
          </w:p>
        </w:tc>
        <w:tc>
          <w:tcPr>
            <w:tcW w:w="456" w:type="dxa"/>
          </w:tcPr>
          <w:p w:rsidR="00DE7B85" w:rsidRPr="00BB219B"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rsidTr="003A0126">
        <w:tc>
          <w:tcPr>
            <w:tcW w:w="10566" w:type="dxa"/>
          </w:tcPr>
          <w:p w:rsidR="00DE7B85" w:rsidRPr="00BB219B" w:rsidRDefault="00DE7B85" w:rsidP="00BB219B">
            <w:pPr>
              <w:spacing w:after="0" w:line="240" w:lineRule="auto"/>
              <w:jc w:val="both"/>
            </w:pPr>
            <w:r w:rsidRPr="00BB219B">
              <w:rPr>
                <w:rFonts w:ascii="Times New Roman" w:hAnsi="Times New Roman"/>
                <w:b/>
              </w:rPr>
              <w:t xml:space="preserve">Раздел 1.4. </w:t>
            </w:r>
            <w:proofErr w:type="gramStart"/>
            <w:r w:rsidR="00D17B72" w:rsidRPr="00BB219B">
              <w:rPr>
                <w:rFonts w:ascii="Times New Roman" w:hAnsi="Times New Roman"/>
                <w:b/>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w:t>
            </w:r>
            <w:proofErr w:type="gramEnd"/>
            <w:r w:rsidR="00D17B72" w:rsidRPr="00BB219B">
              <w:rPr>
                <w:rFonts w:ascii="Times New Roman" w:hAnsi="Times New Roman"/>
                <w:b/>
              </w:rPr>
              <w:t xml:space="preserve">, </w:t>
            </w:r>
            <w:proofErr w:type="gramStart"/>
            <w:r w:rsidR="00D17B72" w:rsidRPr="00BB219B">
              <w:rPr>
                <w:rFonts w:ascii="Times New Roman" w:hAnsi="Times New Roman"/>
                <w:b/>
              </w:rPr>
              <w:t>оказываемым</w:t>
            </w:r>
            <w:proofErr w:type="gramEnd"/>
            <w:r w:rsidR="00D17B72" w:rsidRPr="00BB219B">
              <w:rPr>
                <w:rFonts w:ascii="Times New Roman" w:hAnsi="Times New Roman"/>
                <w:b/>
              </w:rPr>
              <w:t xml:space="preserve"> иностранными лицами»</w:t>
            </w:r>
          </w:p>
        </w:tc>
        <w:tc>
          <w:tcPr>
            <w:tcW w:w="456" w:type="dxa"/>
          </w:tcPr>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eastAsia="ar-SA"/>
              </w:rPr>
            </w:pP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eastAsia="ar-SA"/>
              </w:rPr>
            </w:pP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eastAsia="ar-SA"/>
              </w:rPr>
            </w:pP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eastAsia="ar-SA"/>
              </w:rPr>
            </w:pP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eastAsia="ar-SA"/>
              </w:rPr>
            </w:pPr>
          </w:p>
          <w:p w:rsidR="00DE7B85" w:rsidRPr="00BB219B"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3</w:t>
            </w:r>
          </w:p>
        </w:tc>
      </w:tr>
      <w:tr w:rsidR="00BB219B" w:rsidRPr="00BB219B" w:rsidTr="003A0126">
        <w:tc>
          <w:tcPr>
            <w:tcW w:w="10566" w:type="dxa"/>
          </w:tcPr>
          <w:p w:rsidR="00DE7B85" w:rsidRPr="00BB219B" w:rsidRDefault="00DE7B85" w:rsidP="00DE7B85">
            <w:pPr>
              <w:spacing w:after="0" w:line="240" w:lineRule="auto"/>
            </w:pPr>
            <w:r w:rsidRPr="00BB219B">
              <w:rPr>
                <w:rFonts w:ascii="Times New Roman" w:hAnsi="Times New Roman"/>
                <w:b/>
              </w:rPr>
              <w:t>Раздел 1.5. Требования к участникам закупки</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BB219B" w:rsidRPr="00BB219B" w:rsidTr="003A0126">
        <w:tc>
          <w:tcPr>
            <w:tcW w:w="10566" w:type="dxa"/>
          </w:tcPr>
          <w:p w:rsidR="00DE7B85" w:rsidRPr="00BB219B" w:rsidRDefault="00DE7B85" w:rsidP="00DE7B85">
            <w:pPr>
              <w:spacing w:after="0" w:line="240" w:lineRule="auto"/>
            </w:pPr>
            <w:r w:rsidRPr="00BB219B">
              <w:rPr>
                <w:rFonts w:ascii="Times New Roman" w:hAnsi="Times New Roman"/>
                <w:b/>
              </w:rPr>
              <w:t>Раздел 1.6. Требования к содержанию, форме, оформлению и составу заявки на участие в закупке</w:t>
            </w:r>
          </w:p>
        </w:tc>
        <w:tc>
          <w:tcPr>
            <w:tcW w:w="456" w:type="dxa"/>
          </w:tcPr>
          <w:p w:rsidR="00DE7B85" w:rsidRPr="00BB219B"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sidRPr="00BB219B">
              <w:rPr>
                <w:rFonts w:ascii="Times New Roman" w:eastAsia="DejaVu Sans" w:hAnsi="Times New Roman" w:cs="Times New Roman"/>
                <w:b/>
                <w:kern w:val="1"/>
                <w:sz w:val="24"/>
                <w:szCs w:val="24"/>
                <w:lang w:eastAsia="ar-SA"/>
              </w:rPr>
              <w:t>5</w:t>
            </w:r>
          </w:p>
        </w:tc>
      </w:tr>
      <w:tr w:rsidR="00BB219B" w:rsidRPr="00BB219B" w:rsidTr="003A0126">
        <w:tc>
          <w:tcPr>
            <w:tcW w:w="10566" w:type="dxa"/>
          </w:tcPr>
          <w:p w:rsidR="00DE7B85" w:rsidRPr="00BB219B" w:rsidRDefault="00DE7B85" w:rsidP="00DE7B85">
            <w:pPr>
              <w:spacing w:after="0" w:line="240" w:lineRule="auto"/>
              <w:rPr>
                <w:rFonts w:ascii="Times New Roman" w:hAnsi="Times New Roman"/>
                <w:b/>
              </w:rPr>
            </w:pPr>
            <w:r w:rsidRPr="00BB219B">
              <w:rPr>
                <w:rFonts w:ascii="Times New Roman" w:hAnsi="Times New Roman"/>
                <w:b/>
              </w:rPr>
              <w:t>Раздел 1.7. Описание предмета закупки</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BB219B" w:rsidRPr="00BB219B" w:rsidTr="003A0126">
        <w:tc>
          <w:tcPr>
            <w:tcW w:w="10566" w:type="dxa"/>
          </w:tcPr>
          <w:p w:rsidR="00DE7B85" w:rsidRPr="00BB219B" w:rsidRDefault="00DE7B85" w:rsidP="00DE7B85">
            <w:pPr>
              <w:pStyle w:val="3b"/>
              <w:spacing w:after="0" w:line="240" w:lineRule="auto"/>
              <w:ind w:left="0"/>
              <w:rPr>
                <w:rFonts w:ascii="Times New Roman" w:hAnsi="Times New Roman"/>
                <w:b/>
                <w:sz w:val="22"/>
                <w:szCs w:val="22"/>
                <w:lang w:val="ru-RU"/>
              </w:rPr>
            </w:pPr>
            <w:r w:rsidRPr="00BB219B">
              <w:rPr>
                <w:rFonts w:ascii="Times New Roman" w:hAnsi="Times New Roman"/>
                <w:b/>
                <w:sz w:val="22"/>
                <w:szCs w:val="22"/>
                <w:lang w:val="ru-RU"/>
              </w:rPr>
              <w:t>Часть 2. Информационная карта документации о редукционе</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rPr>
          <w:trHeight w:val="214"/>
        </w:trPr>
        <w:tc>
          <w:tcPr>
            <w:tcW w:w="10566" w:type="dxa"/>
          </w:tcPr>
          <w:p w:rsidR="00DE7B85" w:rsidRPr="00BB219B" w:rsidRDefault="00DE7B85" w:rsidP="00C75CCC">
            <w:pPr>
              <w:spacing w:after="0"/>
            </w:pPr>
            <w:r w:rsidRPr="00BB219B">
              <w:rPr>
                <w:rFonts w:ascii="Times New Roman" w:hAnsi="Times New Roman"/>
                <w:b/>
              </w:rPr>
              <w:t>Раздел 2.1. Предмет редукциона</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E7B85" w:rsidRPr="00BB219B" w:rsidRDefault="00DE7B85" w:rsidP="00C75CCC">
            <w:pPr>
              <w:spacing w:after="0" w:line="240" w:lineRule="auto"/>
              <w:contextualSpacing/>
              <w:jc w:val="both"/>
              <w:rPr>
                <w:rFonts w:ascii="Times New Roman" w:hAnsi="Times New Roman"/>
                <w:b/>
              </w:rPr>
            </w:pPr>
            <w:r w:rsidRPr="00BB219B">
              <w:rPr>
                <w:rFonts w:ascii="Times New Roman" w:hAnsi="Times New Roman"/>
                <w:b/>
              </w:rPr>
              <w:t xml:space="preserve">Раздел 2.2. </w:t>
            </w:r>
            <w:r w:rsidR="005514BF" w:rsidRPr="00BB219B">
              <w:rPr>
                <w:rFonts w:ascii="Times New Roman" w:hAnsi="Times New Roman"/>
                <w:b/>
              </w:rPr>
              <w:t>Сведения о начальной (максимальной) цене договора, либо формула цены и максимальное значение цены договора, либо цена единицы товара и максимальное значение цены договора</w:t>
            </w:r>
            <w:r w:rsidRPr="00BB219B">
              <w:rPr>
                <w:rFonts w:ascii="Times New Roman" w:hAnsi="Times New Roman"/>
                <w:b/>
              </w:rPr>
              <w:t>.</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17B72" w:rsidRPr="00BB219B" w:rsidRDefault="00D17B72" w:rsidP="00D17B72">
            <w:pPr>
              <w:spacing w:after="0" w:line="240" w:lineRule="auto"/>
              <w:contextualSpacing/>
              <w:jc w:val="both"/>
              <w:rPr>
                <w:rFonts w:ascii="Times New Roman" w:hAnsi="Times New Roman"/>
                <w:b/>
                <w:lang w:val="tt-RU"/>
              </w:rPr>
            </w:pPr>
            <w:r w:rsidRPr="00BB219B">
              <w:rPr>
                <w:rFonts w:ascii="Times New Roman" w:hAnsi="Times New Roman"/>
                <w:b/>
                <w:lang w:val="tt-RU"/>
              </w:rPr>
              <w:t>Раздел 2.3. Сведения о валюте, используемой для формирования цены договора и расчетов с поставщиками (исполнителями, подрядчиками).</w:t>
            </w:r>
          </w:p>
          <w:p w:rsidR="00D17B72" w:rsidRPr="00BB219B" w:rsidRDefault="00D17B72" w:rsidP="00D17B72">
            <w:pPr>
              <w:spacing w:after="0" w:line="240" w:lineRule="auto"/>
              <w:contextualSpacing/>
              <w:jc w:val="both"/>
              <w:rPr>
                <w:rFonts w:ascii="Times New Roman" w:hAnsi="Times New Roman"/>
                <w:b/>
                <w:lang w:val="tt-RU"/>
              </w:rPr>
            </w:pPr>
            <w:r w:rsidRPr="00BB219B">
              <w:rPr>
                <w:rFonts w:ascii="Times New Roman" w:hAnsi="Times New Roman"/>
                <w:b/>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lang w:val="tt-RU"/>
              </w:rPr>
              <w:t xml:space="preserve">Раздел </w:t>
            </w:r>
            <w:r w:rsidRPr="00BB219B">
              <w:rPr>
                <w:rFonts w:ascii="Times New Roman" w:hAnsi="Times New Roman"/>
                <w:b/>
              </w:rPr>
              <w:t>2.</w:t>
            </w:r>
            <w:r w:rsidR="00D17B72" w:rsidRPr="00BB219B">
              <w:rPr>
                <w:rFonts w:ascii="Times New Roman" w:hAnsi="Times New Roman"/>
                <w:b/>
              </w:rPr>
              <w:t>5</w:t>
            </w:r>
            <w:r w:rsidRPr="00BB219B">
              <w:rPr>
                <w:rFonts w:ascii="Times New Roman" w:hAnsi="Times New Roman"/>
                <w:b/>
              </w:rPr>
              <w:t xml:space="preserve">. </w:t>
            </w:r>
            <w:r w:rsidR="005514BF" w:rsidRPr="00BB219B">
              <w:rPr>
                <w:rFonts w:ascii="Times New Roman" w:hAnsi="Times New Roman"/>
                <w:b/>
                <w:lang w:val="tt-RU"/>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r w:rsidRPr="00BB219B">
              <w:rPr>
                <w:rFonts w:ascii="Times New Roman" w:hAnsi="Times New Roman"/>
                <w:b/>
              </w:rPr>
              <w:t>.</w:t>
            </w:r>
          </w:p>
        </w:tc>
        <w:tc>
          <w:tcPr>
            <w:tcW w:w="456" w:type="dxa"/>
          </w:tcPr>
          <w:p w:rsid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p>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p>
          <w:p w:rsidR="00D17B72"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p w:rsidR="00D17B72"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p>
          <w:p w:rsidR="00D17B72"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w:t>
            </w:r>
            <w:r w:rsidR="00D17B72" w:rsidRPr="00BB219B">
              <w:rPr>
                <w:rFonts w:ascii="Times New Roman" w:hAnsi="Times New Roman"/>
                <w:b/>
              </w:rPr>
              <w:t>6</w:t>
            </w:r>
            <w:r w:rsidRPr="00BB219B">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w:t>
            </w:r>
            <w:r w:rsidR="00D17B72" w:rsidRPr="00BB219B">
              <w:rPr>
                <w:rFonts w:ascii="Times New Roman" w:hAnsi="Times New Roman"/>
                <w:b/>
              </w:rPr>
              <w:t>7</w:t>
            </w:r>
            <w:r w:rsidRPr="00BB219B">
              <w:rPr>
                <w:rFonts w:ascii="Times New Roman" w:hAnsi="Times New Roman"/>
                <w:b/>
              </w:rPr>
              <w:t xml:space="preserve">. </w:t>
            </w:r>
            <w:proofErr w:type="gramStart"/>
            <w:r w:rsidRPr="00BB219B">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w:t>
            </w:r>
            <w:r w:rsidR="005514BF" w:rsidRPr="00BB219B">
              <w:rPr>
                <w:rFonts w:ascii="Times New Roman" w:hAnsi="Times New Roman"/>
                <w:b/>
              </w:rPr>
              <w:t>тветствия поставляемого</w:t>
            </w:r>
            <w:proofErr w:type="gramEnd"/>
            <w:r w:rsidR="005514BF" w:rsidRPr="00BB219B">
              <w:rPr>
                <w:rFonts w:ascii="Times New Roman" w:hAnsi="Times New Roman"/>
                <w:b/>
              </w:rPr>
              <w:t xml:space="preserve"> товара </w:t>
            </w:r>
            <w:r w:rsidRPr="00BB219B">
              <w:rPr>
                <w:rFonts w:ascii="Times New Roman" w:hAnsi="Times New Roman"/>
                <w:b/>
              </w:rPr>
              <w:t xml:space="preserve">потребностям заказчика. </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8</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w:t>
            </w:r>
            <w:r w:rsidR="00D17B72" w:rsidRPr="00BB219B">
              <w:rPr>
                <w:rFonts w:ascii="Times New Roman" w:hAnsi="Times New Roman"/>
                <w:b/>
              </w:rPr>
              <w:t>8</w:t>
            </w:r>
            <w:r w:rsidRPr="00BB219B">
              <w:rPr>
                <w:rFonts w:ascii="Times New Roman" w:hAnsi="Times New Roman"/>
                <w:b/>
              </w:rPr>
              <w:t>. Место, условия и сроки (периоды) поставки товара.</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E7B85" w:rsidRPr="00BB219B" w:rsidRDefault="00DE7B85" w:rsidP="00D17B72">
            <w:pPr>
              <w:suppressAutoHyphens w:val="0"/>
              <w:spacing w:after="0" w:line="240" w:lineRule="auto"/>
              <w:contextualSpacing/>
              <w:jc w:val="both"/>
              <w:rPr>
                <w:rFonts w:ascii="Times New Roman" w:eastAsia="DejaVu Sans" w:hAnsi="Times New Roman"/>
                <w:b/>
              </w:rPr>
            </w:pPr>
            <w:r w:rsidRPr="00BB219B">
              <w:rPr>
                <w:rFonts w:ascii="Times New Roman" w:eastAsia="DejaVu Sans" w:hAnsi="Times New Roman"/>
                <w:b/>
                <w:lang w:val="tt-RU"/>
              </w:rPr>
              <w:t>Раздел 2.</w:t>
            </w:r>
            <w:r w:rsidR="00D17B72" w:rsidRPr="00BB219B">
              <w:rPr>
                <w:rFonts w:ascii="Times New Roman" w:eastAsia="DejaVu Sans" w:hAnsi="Times New Roman"/>
                <w:b/>
                <w:lang w:val="tt-RU"/>
              </w:rPr>
              <w:t>9</w:t>
            </w:r>
            <w:r w:rsidRPr="00BB219B">
              <w:rPr>
                <w:rFonts w:ascii="Times New Roman" w:eastAsia="DejaVu Sans" w:hAnsi="Times New Roman"/>
                <w:b/>
                <w:lang w:val="tt-RU"/>
              </w:rPr>
              <w:t xml:space="preserve">. </w:t>
            </w:r>
            <w:r w:rsidRPr="00BB219B">
              <w:rPr>
                <w:rFonts w:ascii="Times New Roman" w:eastAsia="DejaVu Sans" w:hAnsi="Times New Roman"/>
                <w:b/>
              </w:rPr>
              <w:t>Форма, сроки и порядок оплаты товара.</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lang w:val="tt-RU"/>
              </w:rPr>
            </w:pPr>
            <w:r w:rsidRPr="00BB219B">
              <w:rPr>
                <w:rFonts w:ascii="Times New Roman" w:hAnsi="Times New Roman"/>
                <w:b/>
              </w:rPr>
              <w:t>Раздел 2.</w:t>
            </w:r>
            <w:r w:rsidR="00D17B72" w:rsidRPr="00BB219B">
              <w:rPr>
                <w:rFonts w:ascii="Times New Roman" w:hAnsi="Times New Roman"/>
                <w:b/>
              </w:rPr>
              <w:t>10</w:t>
            </w:r>
            <w:r w:rsidRPr="00BB219B">
              <w:rPr>
                <w:rFonts w:ascii="Times New Roman" w:hAnsi="Times New Roman"/>
                <w:b/>
              </w:rPr>
              <w:t xml:space="preserve">. </w:t>
            </w:r>
            <w:r w:rsidRPr="00BB219B">
              <w:rPr>
                <w:rFonts w:ascii="Times New Roman" w:hAnsi="Times New Roman"/>
                <w:b/>
                <w:lang w:val="tt-RU"/>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456" w:type="dxa"/>
          </w:tcPr>
          <w:p w:rsidR="00DE7B85" w:rsidRPr="00BB219B" w:rsidRDefault="0030068F"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lang w:eastAsia="ru-RU"/>
              </w:rPr>
            </w:pPr>
            <w:r w:rsidRPr="00BB219B">
              <w:rPr>
                <w:rFonts w:ascii="Times New Roman" w:hAnsi="Times New Roman"/>
                <w:b/>
                <w:lang w:eastAsia="ru-RU"/>
              </w:rPr>
              <w:t>Раздел 2.</w:t>
            </w:r>
            <w:r w:rsidR="00D17B72" w:rsidRPr="00BB219B">
              <w:rPr>
                <w:rFonts w:ascii="Times New Roman" w:hAnsi="Times New Roman"/>
                <w:b/>
                <w:lang w:eastAsia="ru-RU"/>
              </w:rPr>
              <w:t>11</w:t>
            </w:r>
            <w:r w:rsidRPr="00BB219B">
              <w:rPr>
                <w:rFonts w:ascii="Times New Roman" w:hAnsi="Times New Roman"/>
                <w:b/>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56" w:type="dxa"/>
          </w:tcPr>
          <w:p w:rsidR="00DE7B85"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u w:val="single"/>
                <w:lang w:eastAsia="ru-RU"/>
              </w:rPr>
            </w:pPr>
            <w:r w:rsidRPr="00BB219B">
              <w:rPr>
                <w:rFonts w:ascii="Times New Roman" w:hAnsi="Times New Roman"/>
                <w:b/>
              </w:rPr>
              <w:t>Раздел 2.1</w:t>
            </w:r>
            <w:r w:rsidR="00D17B72" w:rsidRPr="00BB219B">
              <w:rPr>
                <w:rFonts w:ascii="Times New Roman" w:hAnsi="Times New Roman"/>
                <w:b/>
              </w:rPr>
              <w:t>2</w:t>
            </w:r>
            <w:r w:rsidRPr="00BB219B">
              <w:rPr>
                <w:rFonts w:ascii="Times New Roman" w:hAnsi="Times New Roman"/>
                <w:b/>
              </w:rPr>
              <w:t>. Дата рассмотрения заявок участников закупки и подведения итогов закупки.</w:t>
            </w:r>
          </w:p>
        </w:tc>
        <w:tc>
          <w:tcPr>
            <w:tcW w:w="456" w:type="dxa"/>
          </w:tcPr>
          <w:p w:rsidR="00DE7B85"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tc>
      </w:tr>
      <w:tr w:rsidR="00BB219B" w:rsidRPr="00BB219B" w:rsidTr="003A0126">
        <w:tc>
          <w:tcPr>
            <w:tcW w:w="10566" w:type="dxa"/>
          </w:tcPr>
          <w:p w:rsidR="00D17B72" w:rsidRPr="00BB219B" w:rsidRDefault="00D17B72" w:rsidP="00D17B72">
            <w:pPr>
              <w:spacing w:after="0" w:line="240" w:lineRule="auto"/>
              <w:contextualSpacing/>
              <w:jc w:val="both"/>
              <w:rPr>
                <w:rFonts w:ascii="Times New Roman" w:hAnsi="Times New Roman"/>
                <w:b/>
              </w:rPr>
            </w:pPr>
            <w:r w:rsidRPr="00BB219B">
              <w:rPr>
                <w:rFonts w:ascii="Times New Roman" w:hAnsi="Times New Roman"/>
                <w:b/>
              </w:rPr>
              <w:t>Раздел 2.13. Срок, в течение которого заказчик вправе внести изменения в извещение об осуществлении редукциона и (или) документацию о редукционе и отказаться от проведения редукциона.</w:t>
            </w:r>
          </w:p>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2.1</w:t>
            </w:r>
            <w:r w:rsidR="00D17B72" w:rsidRPr="00BB219B">
              <w:rPr>
                <w:rFonts w:ascii="Times New Roman" w:hAnsi="Times New Roman"/>
                <w:b/>
              </w:rPr>
              <w:t>4</w:t>
            </w:r>
            <w:r w:rsidRPr="00BB219B">
              <w:rPr>
                <w:rFonts w:ascii="Times New Roman" w:hAnsi="Times New Roman"/>
                <w:b/>
              </w:rPr>
              <w:t>. Критерии оценки и сопоставления заявок на участие в закупке.</w:t>
            </w:r>
          </w:p>
        </w:tc>
        <w:tc>
          <w:tcPr>
            <w:tcW w:w="456" w:type="dxa"/>
          </w:tcPr>
          <w:p w:rsidR="00DE7B85" w:rsidRPr="00BB219B"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p w:rsidR="00D17B72" w:rsidRDefault="00D17B7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sidRPr="00BB219B">
              <w:rPr>
                <w:rFonts w:ascii="Times New Roman" w:eastAsia="DejaVu Sans" w:hAnsi="Times New Roman" w:cs="Times New Roman"/>
                <w:b/>
                <w:kern w:val="1"/>
                <w:sz w:val="24"/>
                <w:szCs w:val="24"/>
                <w:lang w:val="tt-RU" w:eastAsia="ar-SA"/>
              </w:rPr>
              <w:t>9</w:t>
            </w:r>
          </w:p>
          <w:p w:rsid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p>
          <w:p w:rsidR="00BB219B" w:rsidRP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2.1</w:t>
            </w:r>
            <w:r w:rsidR="00D17B72" w:rsidRPr="00BB219B">
              <w:rPr>
                <w:rFonts w:ascii="Times New Roman" w:hAnsi="Times New Roman"/>
                <w:b/>
              </w:rPr>
              <w:t>5</w:t>
            </w:r>
            <w:r w:rsidRPr="00BB219B">
              <w:rPr>
                <w:rFonts w:ascii="Times New Roman" w:hAnsi="Times New Roman"/>
                <w:b/>
              </w:rPr>
              <w:t>. Порядок оценки и сопоставления заявок на участие в закупке.</w:t>
            </w:r>
          </w:p>
        </w:tc>
        <w:tc>
          <w:tcPr>
            <w:tcW w:w="456" w:type="dxa"/>
          </w:tcPr>
          <w:p w:rsidR="00DE7B85" w:rsidRP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rsidTr="003A0126">
        <w:tc>
          <w:tcPr>
            <w:tcW w:w="10566" w:type="dxa"/>
          </w:tcPr>
          <w:p w:rsidR="00DE7B85" w:rsidRPr="00BB219B" w:rsidRDefault="00DE7B85" w:rsidP="00D17B72">
            <w:pPr>
              <w:spacing w:after="0" w:line="240" w:lineRule="auto"/>
              <w:contextualSpacing/>
              <w:jc w:val="both"/>
              <w:rPr>
                <w:rFonts w:ascii="Times New Roman" w:hAnsi="Times New Roman"/>
                <w:b/>
              </w:rPr>
            </w:pPr>
            <w:r w:rsidRPr="00BB219B">
              <w:rPr>
                <w:rFonts w:ascii="Times New Roman" w:hAnsi="Times New Roman"/>
                <w:b/>
              </w:rPr>
              <w:t>Раздел 2.1</w:t>
            </w:r>
            <w:r w:rsidR="00D17B72" w:rsidRPr="00BB219B">
              <w:rPr>
                <w:rFonts w:ascii="Times New Roman" w:hAnsi="Times New Roman"/>
                <w:b/>
              </w:rPr>
              <w:t>6</w:t>
            </w:r>
            <w:r w:rsidRPr="00BB219B">
              <w:rPr>
                <w:rFonts w:ascii="Times New Roman" w:hAnsi="Times New Roman"/>
                <w:b/>
              </w:rPr>
              <w:t>. Способ и размер обеспечения заявки на участие в редукционе, срок и порядок предоставления обеспечения  заявки (если Заказчиком установлено такое требование).</w:t>
            </w:r>
          </w:p>
        </w:tc>
        <w:tc>
          <w:tcPr>
            <w:tcW w:w="456" w:type="dxa"/>
          </w:tcPr>
          <w:p w:rsidR="00DE7B85" w:rsidRP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rsidTr="003A0126">
        <w:tc>
          <w:tcPr>
            <w:tcW w:w="10566" w:type="dxa"/>
          </w:tcPr>
          <w:p w:rsidR="00DE7B85" w:rsidRPr="00BB219B" w:rsidRDefault="00DE7B85" w:rsidP="00855D80">
            <w:pPr>
              <w:spacing w:after="0" w:line="240" w:lineRule="auto"/>
              <w:contextualSpacing/>
              <w:jc w:val="both"/>
              <w:rPr>
                <w:rFonts w:ascii="Times New Roman" w:hAnsi="Times New Roman"/>
                <w:b/>
              </w:rPr>
            </w:pPr>
            <w:r w:rsidRPr="00BB219B">
              <w:rPr>
                <w:rFonts w:ascii="Times New Roman" w:hAnsi="Times New Roman"/>
                <w:b/>
              </w:rPr>
              <w:t>Раздел 2.1</w:t>
            </w:r>
            <w:r w:rsidR="00855D80" w:rsidRPr="00BB219B">
              <w:rPr>
                <w:rFonts w:ascii="Times New Roman" w:hAnsi="Times New Roman"/>
                <w:b/>
              </w:rPr>
              <w:t>7</w:t>
            </w:r>
            <w:r w:rsidRPr="00BB219B">
              <w:rPr>
                <w:rFonts w:ascii="Times New Roman" w:hAnsi="Times New Roman"/>
                <w:b/>
              </w:rPr>
              <w:t>. Способ и размер обеспечения исполнения договора на участие в редукционе, срок и порядок предоставления такого обеспечения (если Заказчиком установлено такое требование).</w:t>
            </w:r>
          </w:p>
        </w:tc>
        <w:tc>
          <w:tcPr>
            <w:tcW w:w="456" w:type="dxa"/>
          </w:tcPr>
          <w:p w:rsidR="00DE7B85" w:rsidRP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rsidTr="003A0126">
        <w:tc>
          <w:tcPr>
            <w:tcW w:w="10566" w:type="dxa"/>
          </w:tcPr>
          <w:p w:rsidR="00DE7B85" w:rsidRPr="00BB219B" w:rsidRDefault="00DE7B85" w:rsidP="00855D80">
            <w:pPr>
              <w:spacing w:after="0" w:line="240" w:lineRule="auto"/>
              <w:contextualSpacing/>
              <w:jc w:val="both"/>
              <w:rPr>
                <w:rFonts w:ascii="Times New Roman" w:hAnsi="Times New Roman"/>
                <w:b/>
              </w:rPr>
            </w:pPr>
            <w:r w:rsidRPr="00BB219B">
              <w:rPr>
                <w:rFonts w:ascii="Times New Roman" w:hAnsi="Times New Roman"/>
                <w:b/>
              </w:rPr>
              <w:t>Раздел 2.1</w:t>
            </w:r>
            <w:r w:rsidR="00855D80" w:rsidRPr="00BB219B">
              <w:rPr>
                <w:rFonts w:ascii="Times New Roman" w:hAnsi="Times New Roman"/>
                <w:b/>
              </w:rPr>
              <w:t>8</w:t>
            </w:r>
            <w:r w:rsidRPr="00BB219B">
              <w:rPr>
                <w:rFonts w:ascii="Times New Roman" w:hAnsi="Times New Roman"/>
                <w:b/>
              </w:rPr>
              <w:t>. Основания для отклонения заявки участника закупки</w:t>
            </w:r>
          </w:p>
        </w:tc>
        <w:tc>
          <w:tcPr>
            <w:tcW w:w="456" w:type="dxa"/>
          </w:tcPr>
          <w:p w:rsidR="00DE7B85" w:rsidRP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r w:rsidR="00BB219B" w:rsidRPr="00BB219B" w:rsidTr="003A0126">
        <w:tc>
          <w:tcPr>
            <w:tcW w:w="10566" w:type="dxa"/>
          </w:tcPr>
          <w:p w:rsidR="00DE7B85" w:rsidRPr="00BB219B" w:rsidRDefault="00DE7B85" w:rsidP="00855D80">
            <w:pPr>
              <w:spacing w:after="0" w:line="240" w:lineRule="auto"/>
              <w:contextualSpacing/>
              <w:jc w:val="both"/>
              <w:rPr>
                <w:rFonts w:ascii="Times New Roman" w:hAnsi="Times New Roman"/>
              </w:rPr>
            </w:pPr>
            <w:r w:rsidRPr="00BB219B">
              <w:rPr>
                <w:rFonts w:ascii="Times New Roman" w:hAnsi="Times New Roman"/>
                <w:b/>
              </w:rPr>
              <w:t>Раздел 2.1</w:t>
            </w:r>
            <w:r w:rsidR="00855D80" w:rsidRPr="00BB219B">
              <w:rPr>
                <w:rFonts w:ascii="Times New Roman" w:hAnsi="Times New Roman"/>
                <w:b/>
              </w:rPr>
              <w:t>9</w:t>
            </w:r>
            <w:r w:rsidRPr="00BB219B">
              <w:rPr>
                <w:rFonts w:ascii="Times New Roman" w:hAnsi="Times New Roman"/>
                <w:b/>
              </w:rPr>
              <w:t>. Порядок заключения договора.</w:t>
            </w:r>
          </w:p>
        </w:tc>
        <w:tc>
          <w:tcPr>
            <w:tcW w:w="456" w:type="dxa"/>
          </w:tcPr>
          <w:p w:rsidR="00DE7B85" w:rsidRPr="00BB219B" w:rsidRDefault="00BB219B"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10</w:t>
            </w:r>
          </w:p>
        </w:tc>
      </w:tr>
    </w:tbl>
    <w:p w:rsidR="00B2486D" w:rsidRPr="00BB219B" w:rsidRDefault="00B2486D" w:rsidP="004F721C">
      <w:pPr>
        <w:pStyle w:val="17"/>
        <w:spacing w:after="0" w:line="240" w:lineRule="auto"/>
        <w:ind w:left="0" w:firstLine="709"/>
        <w:jc w:val="center"/>
        <w:rPr>
          <w:rFonts w:ascii="Times New Roman" w:hAnsi="Times New Roman"/>
          <w:b/>
          <w:sz w:val="24"/>
          <w:szCs w:val="24"/>
          <w:lang w:val="ru-RU"/>
        </w:rPr>
      </w:pPr>
    </w:p>
    <w:p w:rsidR="0030068F" w:rsidRDefault="0030068F">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BF1C4F" w:rsidRPr="00BB219B" w:rsidRDefault="00E32993" w:rsidP="004F721C">
      <w:pPr>
        <w:pStyle w:val="17"/>
        <w:spacing w:after="0" w:line="240" w:lineRule="auto"/>
        <w:ind w:left="0" w:firstLine="709"/>
        <w:jc w:val="center"/>
        <w:rPr>
          <w:rFonts w:ascii="Times New Roman" w:hAnsi="Times New Roman"/>
          <w:b/>
          <w:sz w:val="24"/>
          <w:szCs w:val="24"/>
          <w:lang w:val="ru-RU"/>
        </w:rPr>
      </w:pPr>
      <w:r w:rsidRPr="00BB219B">
        <w:rPr>
          <w:rFonts w:ascii="Times New Roman" w:hAnsi="Times New Roman"/>
          <w:b/>
          <w:sz w:val="24"/>
          <w:szCs w:val="24"/>
          <w:lang w:val="ru-RU"/>
        </w:rPr>
        <w:lastRenderedPageBreak/>
        <w:t xml:space="preserve">Часть </w:t>
      </w:r>
      <w:r w:rsidR="00710014" w:rsidRPr="00BB219B">
        <w:rPr>
          <w:rFonts w:ascii="Times New Roman" w:hAnsi="Times New Roman"/>
          <w:b/>
          <w:sz w:val="24"/>
          <w:szCs w:val="24"/>
          <w:lang w:val="ru-RU"/>
        </w:rPr>
        <w:t>1</w:t>
      </w:r>
      <w:r w:rsidR="00BF1C4F" w:rsidRPr="00BB219B">
        <w:rPr>
          <w:rFonts w:ascii="Times New Roman" w:hAnsi="Times New Roman"/>
          <w:b/>
          <w:sz w:val="24"/>
          <w:szCs w:val="24"/>
          <w:lang w:val="ru-RU"/>
        </w:rPr>
        <w:t>. Общи</w:t>
      </w:r>
      <w:r w:rsidR="00480D28" w:rsidRPr="00BB219B">
        <w:rPr>
          <w:rFonts w:ascii="Times New Roman" w:hAnsi="Times New Roman"/>
          <w:b/>
          <w:sz w:val="24"/>
          <w:szCs w:val="24"/>
          <w:lang w:val="ru-RU"/>
        </w:rPr>
        <w:t>е сведения и порядок проведения</w:t>
      </w:r>
      <w:r w:rsidR="00710014" w:rsidRPr="00BB219B">
        <w:rPr>
          <w:rFonts w:ascii="Times New Roman" w:hAnsi="Times New Roman"/>
          <w:b/>
          <w:sz w:val="24"/>
          <w:szCs w:val="24"/>
          <w:lang w:val="ru-RU"/>
        </w:rPr>
        <w:t xml:space="preserve"> </w:t>
      </w:r>
      <w:r w:rsidR="00E64E7E" w:rsidRPr="00BB219B">
        <w:rPr>
          <w:rFonts w:ascii="Times New Roman" w:hAnsi="Times New Roman"/>
          <w:b/>
          <w:sz w:val="24"/>
          <w:szCs w:val="24"/>
          <w:lang w:val="ru-RU"/>
        </w:rPr>
        <w:t>редукцион</w:t>
      </w:r>
      <w:r w:rsidR="00E32517" w:rsidRPr="00BB219B">
        <w:rPr>
          <w:rFonts w:ascii="Times New Roman" w:hAnsi="Times New Roman"/>
          <w:b/>
          <w:sz w:val="24"/>
          <w:szCs w:val="24"/>
          <w:lang w:val="ru-RU"/>
        </w:rPr>
        <w:t>а</w:t>
      </w:r>
      <w:r w:rsidR="00BF1C4F" w:rsidRPr="00BB219B">
        <w:rPr>
          <w:rFonts w:ascii="Times New Roman" w:hAnsi="Times New Roman"/>
          <w:b/>
          <w:sz w:val="24"/>
          <w:szCs w:val="24"/>
          <w:lang w:val="ru-RU"/>
        </w:rPr>
        <w:t>.</w:t>
      </w:r>
    </w:p>
    <w:p w:rsidR="00BF1C4F" w:rsidRPr="00BB219B"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BB219B" w:rsidRDefault="00E32993" w:rsidP="004F721C">
      <w:pPr>
        <w:pStyle w:val="17"/>
        <w:spacing w:after="0" w:line="240" w:lineRule="auto"/>
        <w:ind w:left="0" w:firstLine="709"/>
        <w:rPr>
          <w:rFonts w:ascii="Times New Roman" w:hAnsi="Times New Roman"/>
          <w:b/>
          <w:sz w:val="24"/>
          <w:szCs w:val="24"/>
          <w:lang w:val="ru-RU"/>
        </w:rPr>
      </w:pPr>
      <w:r w:rsidRPr="00BB219B">
        <w:rPr>
          <w:rFonts w:ascii="Times New Roman" w:hAnsi="Times New Roman"/>
          <w:b/>
          <w:sz w:val="24"/>
          <w:szCs w:val="24"/>
          <w:lang w:val="ru-RU"/>
        </w:rPr>
        <w:t xml:space="preserve">Раздел </w:t>
      </w:r>
      <w:r w:rsidR="00DF47D6" w:rsidRPr="00BB219B">
        <w:rPr>
          <w:rFonts w:ascii="Times New Roman" w:hAnsi="Times New Roman"/>
          <w:b/>
          <w:sz w:val="24"/>
          <w:szCs w:val="24"/>
          <w:lang w:val="ru-RU"/>
        </w:rPr>
        <w:t>1</w:t>
      </w:r>
      <w:r w:rsidR="00BF1C4F" w:rsidRPr="00BB219B">
        <w:rPr>
          <w:rFonts w:ascii="Times New Roman" w:hAnsi="Times New Roman"/>
          <w:b/>
          <w:sz w:val="24"/>
          <w:szCs w:val="24"/>
          <w:lang w:val="ru-RU"/>
        </w:rPr>
        <w:t xml:space="preserve">.1. </w:t>
      </w:r>
      <w:bookmarkEnd w:id="0"/>
      <w:bookmarkEnd w:id="1"/>
      <w:r w:rsidR="00BF1C4F" w:rsidRPr="00BB219B">
        <w:rPr>
          <w:rFonts w:ascii="Times New Roman" w:hAnsi="Times New Roman"/>
          <w:b/>
          <w:sz w:val="24"/>
          <w:szCs w:val="24"/>
          <w:lang w:val="ru-RU"/>
        </w:rPr>
        <w:t>Законодательное регулирование.</w:t>
      </w:r>
      <w:bookmarkStart w:id="2" w:name="_Ref119427085"/>
    </w:p>
    <w:p w:rsidR="00BF1C4F" w:rsidRPr="00BB219B" w:rsidRDefault="00A504F5" w:rsidP="004F721C">
      <w:pPr>
        <w:tabs>
          <w:tab w:val="left" w:pos="1260"/>
          <w:tab w:val="left" w:pos="1701"/>
        </w:tabs>
        <w:autoSpaceDE w:val="0"/>
        <w:autoSpaceDN w:val="0"/>
        <w:spacing w:after="0" w:line="240" w:lineRule="auto"/>
        <w:ind w:firstLine="709"/>
        <w:contextualSpacing/>
        <w:jc w:val="both"/>
        <w:rPr>
          <w:rFonts w:ascii="Times New Roman" w:hAnsi="Times New Roman"/>
          <w:kern w:val="0"/>
          <w:sz w:val="20"/>
          <w:szCs w:val="20"/>
          <w:lang w:eastAsia="ru-RU"/>
        </w:rPr>
      </w:pPr>
      <w:proofErr w:type="gramStart"/>
      <w:r w:rsidRPr="00BB219B">
        <w:rPr>
          <w:rFonts w:ascii="Times New Roman" w:hAnsi="Times New Roman"/>
          <w:kern w:val="0"/>
          <w:sz w:val="20"/>
          <w:szCs w:val="20"/>
          <w:lang w:eastAsia="ru-RU"/>
        </w:rPr>
        <w:t>Настоящая документация о</w:t>
      </w:r>
      <w:r w:rsidR="0015706B" w:rsidRPr="00BB219B">
        <w:rPr>
          <w:rFonts w:ascii="Times New Roman" w:hAnsi="Times New Roman"/>
          <w:kern w:val="0"/>
          <w:sz w:val="20"/>
          <w:szCs w:val="20"/>
          <w:lang w:eastAsia="ru-RU"/>
        </w:rPr>
        <w:t xml:space="preserve"> </w:t>
      </w:r>
      <w:r w:rsidRPr="00BB219B">
        <w:rPr>
          <w:rFonts w:ascii="Times New Roman" w:hAnsi="Times New Roman"/>
          <w:kern w:val="0"/>
          <w:sz w:val="20"/>
          <w:szCs w:val="20"/>
          <w:lang w:eastAsia="ru-RU"/>
        </w:rPr>
        <w:t xml:space="preserve">редукционе </w:t>
      </w:r>
      <w:r w:rsidR="00BF1C4F" w:rsidRPr="00BB219B">
        <w:rPr>
          <w:rFonts w:ascii="Times New Roman" w:hAnsi="Times New Roman"/>
          <w:kern w:val="0"/>
          <w:sz w:val="20"/>
          <w:szCs w:val="20"/>
          <w:lang w:eastAsia="ru-RU"/>
        </w:rPr>
        <w:t>подготовлена в соответствии с</w:t>
      </w:r>
      <w:bookmarkEnd w:id="2"/>
      <w:r w:rsidR="0015706B" w:rsidRPr="00BB219B">
        <w:rPr>
          <w:rFonts w:ascii="Times New Roman" w:hAnsi="Times New Roman"/>
          <w:kern w:val="0"/>
          <w:sz w:val="20"/>
          <w:szCs w:val="20"/>
          <w:lang w:eastAsia="ru-RU"/>
        </w:rPr>
        <w:t xml:space="preserve"> </w:t>
      </w:r>
      <w:r w:rsidR="00E071B2" w:rsidRPr="00BB219B">
        <w:rPr>
          <w:rFonts w:ascii="Times New Roman" w:hAnsi="Times New Roman"/>
          <w:kern w:val="0"/>
          <w:sz w:val="20"/>
          <w:szCs w:val="20"/>
          <w:lang w:eastAsia="ru-RU"/>
        </w:rPr>
        <w:t>Конституцией Российской Федерации, Гражданским кодексом Российской Федерации, Федеральным законом</w:t>
      </w:r>
      <w:r w:rsidR="00A8629A" w:rsidRPr="00BB219B">
        <w:rPr>
          <w:rFonts w:ascii="Times New Roman" w:hAnsi="Times New Roman"/>
          <w:kern w:val="0"/>
          <w:sz w:val="20"/>
          <w:szCs w:val="20"/>
          <w:lang w:eastAsia="ru-RU"/>
        </w:rPr>
        <w:t xml:space="preserve"> от 19.07.2011</w:t>
      </w:r>
      <w:r w:rsidR="00E071B2" w:rsidRPr="00BB219B">
        <w:rPr>
          <w:rFonts w:ascii="Times New Roman" w:hAnsi="Times New Roman"/>
          <w:kern w:val="0"/>
          <w:sz w:val="20"/>
          <w:szCs w:val="20"/>
          <w:lang w:eastAsia="ru-RU"/>
        </w:rPr>
        <w:t xml:space="preserve"> № 223-ФЗ</w:t>
      </w:r>
      <w:r w:rsidR="00A8629A" w:rsidRPr="00BB219B">
        <w:rPr>
          <w:rFonts w:ascii="Times New Roman" w:hAnsi="Times New Roman"/>
          <w:kern w:val="0"/>
          <w:sz w:val="20"/>
          <w:szCs w:val="20"/>
          <w:lang w:eastAsia="ru-RU"/>
        </w:rPr>
        <w:t xml:space="preserve"> «О закупках товаров, работ, услуг отдельными видами юридических лиц»</w:t>
      </w:r>
      <w:r w:rsidR="00E071B2" w:rsidRPr="00BB219B">
        <w:rPr>
          <w:rFonts w:ascii="Times New Roman" w:hAnsi="Times New Roman"/>
          <w:kern w:val="0"/>
          <w:sz w:val="20"/>
          <w:szCs w:val="20"/>
          <w:lang w:eastAsia="ru-RU"/>
        </w:rPr>
        <w:t>, Федеральным законом от 26.07.2006 №</w:t>
      </w:r>
      <w:r w:rsidR="00DE0328" w:rsidRPr="00BB219B">
        <w:rPr>
          <w:rFonts w:ascii="Times New Roman" w:hAnsi="Times New Roman"/>
          <w:kern w:val="0"/>
          <w:sz w:val="20"/>
          <w:szCs w:val="20"/>
          <w:lang w:eastAsia="ru-RU"/>
        </w:rPr>
        <w:t> 135-ФЗ «О защите конкуренции»</w:t>
      </w:r>
      <w:r w:rsidR="005E24CA" w:rsidRPr="00BB219B">
        <w:rPr>
          <w:rFonts w:ascii="Times New Roman" w:hAnsi="Times New Roman"/>
          <w:kern w:val="0"/>
          <w:sz w:val="20"/>
          <w:szCs w:val="20"/>
          <w:lang w:eastAsia="ru-RU"/>
        </w:rPr>
        <w:t>,</w:t>
      </w:r>
      <w:r w:rsidR="007C58C4" w:rsidRPr="00BB219B">
        <w:rPr>
          <w:rFonts w:ascii="Times New Roman" w:hAnsi="Times New Roman"/>
          <w:kern w:val="0"/>
          <w:sz w:val="20"/>
          <w:szCs w:val="20"/>
          <w:lang w:eastAsia="ru-RU"/>
        </w:rPr>
        <w:t xml:space="preserve"> Постановлением Правительства РФ от </w:t>
      </w:r>
      <w:r w:rsidR="00A8629A" w:rsidRPr="00BB219B">
        <w:rPr>
          <w:rFonts w:ascii="Times New Roman" w:hAnsi="Times New Roman"/>
          <w:kern w:val="0"/>
          <w:sz w:val="20"/>
          <w:szCs w:val="20"/>
          <w:lang w:eastAsia="ru-RU"/>
        </w:rPr>
        <w:t>16.09.20</w:t>
      </w:r>
      <w:r w:rsidR="007C58C4" w:rsidRPr="00BB219B">
        <w:rPr>
          <w:rFonts w:ascii="Times New Roman" w:hAnsi="Times New Roman"/>
          <w:kern w:val="0"/>
          <w:sz w:val="20"/>
          <w:szCs w:val="20"/>
          <w:lang w:eastAsia="ru-RU"/>
        </w:rPr>
        <w:t xml:space="preserve">16 </w:t>
      </w:r>
      <w:r w:rsidR="0015706B" w:rsidRPr="00BB219B">
        <w:rPr>
          <w:rFonts w:ascii="Times New Roman" w:hAnsi="Times New Roman"/>
          <w:kern w:val="0"/>
          <w:sz w:val="20"/>
          <w:szCs w:val="20"/>
          <w:lang w:eastAsia="ru-RU"/>
        </w:rPr>
        <w:t>№</w:t>
      </w:r>
      <w:r w:rsidR="007C58C4" w:rsidRPr="00BB219B">
        <w:rPr>
          <w:rFonts w:ascii="Times New Roman" w:hAnsi="Times New Roman"/>
          <w:kern w:val="0"/>
          <w:sz w:val="20"/>
          <w:szCs w:val="20"/>
          <w:lang w:eastAsia="ru-RU"/>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007C58C4" w:rsidRPr="00BB219B">
        <w:rPr>
          <w:rFonts w:ascii="Times New Roman" w:hAnsi="Times New Roman"/>
          <w:kern w:val="0"/>
          <w:sz w:val="20"/>
          <w:szCs w:val="20"/>
          <w:lang w:eastAsia="ru-RU"/>
        </w:rPr>
        <w:t xml:space="preserve"> иностранного государства, работам, услугам, выполняемым, оказываемым иностранными лицами»</w:t>
      </w:r>
      <w:r w:rsidR="00720EDE" w:rsidRPr="00BB219B">
        <w:rPr>
          <w:rFonts w:ascii="Times New Roman" w:hAnsi="Times New Roman"/>
          <w:kern w:val="0"/>
          <w:sz w:val="20"/>
          <w:szCs w:val="20"/>
          <w:lang w:eastAsia="ru-RU"/>
        </w:rPr>
        <w:t>,</w:t>
      </w:r>
      <w:r w:rsidR="00902165" w:rsidRPr="00BB219B">
        <w:rPr>
          <w:rFonts w:ascii="Times New Roman" w:hAnsi="Times New Roman"/>
          <w:kern w:val="0"/>
          <w:sz w:val="20"/>
          <w:szCs w:val="20"/>
          <w:lang w:eastAsia="ru-RU"/>
        </w:rPr>
        <w:t xml:space="preserve"> </w:t>
      </w:r>
      <w:r w:rsidR="00E071B2" w:rsidRPr="00BB219B">
        <w:rPr>
          <w:rFonts w:ascii="Times New Roman" w:hAnsi="Times New Roman"/>
          <w:kern w:val="0"/>
          <w:sz w:val="20"/>
          <w:szCs w:val="20"/>
          <w:lang w:eastAsia="ru-RU"/>
        </w:rPr>
        <w:t xml:space="preserve">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DB10BD" w:rsidRPr="00BB219B">
        <w:rPr>
          <w:rFonts w:ascii="Times New Roman" w:hAnsi="Times New Roman"/>
          <w:kern w:val="0"/>
          <w:sz w:val="20"/>
          <w:szCs w:val="20"/>
          <w:lang w:eastAsia="ru-RU"/>
        </w:rPr>
        <w:t>Положением о закупочной деятельности АО «ТАТСПИРТПРОМ» (далее – Положение)</w:t>
      </w:r>
      <w:r w:rsidR="00E071B2" w:rsidRPr="00BB219B">
        <w:rPr>
          <w:rFonts w:ascii="Times New Roman" w:hAnsi="Times New Roman"/>
          <w:kern w:val="0"/>
          <w:sz w:val="20"/>
          <w:szCs w:val="20"/>
          <w:lang w:eastAsia="ru-RU"/>
        </w:rPr>
        <w:t xml:space="preserve"> и иными внутренними документами </w:t>
      </w:r>
      <w:r w:rsidR="00480D28" w:rsidRPr="00BB219B">
        <w:rPr>
          <w:rFonts w:ascii="Times New Roman" w:hAnsi="Times New Roman"/>
          <w:kern w:val="0"/>
          <w:sz w:val="20"/>
          <w:szCs w:val="20"/>
          <w:lang w:eastAsia="ru-RU"/>
        </w:rPr>
        <w:t>Заказчика</w:t>
      </w:r>
      <w:r w:rsidR="00E071B2" w:rsidRPr="00BB219B">
        <w:rPr>
          <w:rFonts w:ascii="Times New Roman" w:hAnsi="Times New Roman"/>
          <w:kern w:val="0"/>
          <w:sz w:val="20"/>
          <w:szCs w:val="20"/>
          <w:lang w:eastAsia="ru-RU"/>
        </w:rPr>
        <w:t>.</w:t>
      </w:r>
    </w:p>
    <w:p w:rsidR="00845301" w:rsidRPr="00BB219B" w:rsidRDefault="00845301" w:rsidP="004F721C">
      <w:pPr>
        <w:pStyle w:val="affa"/>
        <w:ind w:firstLine="709"/>
        <w:contextualSpacing/>
        <w:jc w:val="both"/>
        <w:rPr>
          <w:rFonts w:ascii="Times New Roman" w:hAnsi="Times New Roman"/>
          <w:b/>
          <w:sz w:val="20"/>
          <w:szCs w:val="20"/>
        </w:rPr>
      </w:pPr>
    </w:p>
    <w:p w:rsidR="00DF47D6" w:rsidRPr="00BB219B"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B219B">
        <w:rPr>
          <w:rFonts w:ascii="Times New Roman" w:eastAsia="Calibri" w:hAnsi="Times New Roman"/>
          <w:b/>
          <w:kern w:val="0"/>
          <w:sz w:val="24"/>
          <w:szCs w:val="24"/>
          <w:lang w:eastAsia="en-US"/>
        </w:rPr>
        <w:t>Раздел 1.2. Информация о заказчике, уполномоченном органе.</w:t>
      </w:r>
    </w:p>
    <w:p w:rsidR="004C3225" w:rsidRPr="00BB219B"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BB219B">
        <w:rPr>
          <w:rFonts w:ascii="Times New Roman" w:eastAsia="Calibri" w:hAnsi="Times New Roman"/>
          <w:b/>
          <w:bCs/>
          <w:i/>
          <w:kern w:val="0"/>
          <w:sz w:val="20"/>
          <w:szCs w:val="20"/>
          <w:u w:val="single"/>
          <w:lang w:eastAsia="en-US"/>
        </w:rPr>
        <w:t>Сведения о заказчике:</w:t>
      </w:r>
      <w:r w:rsidRPr="00BB219B">
        <w:rPr>
          <w:rFonts w:ascii="Times New Roman" w:eastAsia="Calibri" w:hAnsi="Times New Roman"/>
          <w:b/>
          <w:i/>
          <w:kern w:val="0"/>
          <w:sz w:val="20"/>
          <w:szCs w:val="20"/>
          <w:u w:val="single"/>
          <w:lang w:eastAsia="en-US"/>
        </w:rPr>
        <w:t> </w:t>
      </w:r>
    </w:p>
    <w:p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Наименование:</w:t>
      </w:r>
      <w:r w:rsidR="004018F1" w:rsidRPr="00BB219B">
        <w:rPr>
          <w:rFonts w:ascii="Times New Roman" w:eastAsia="Calibri" w:hAnsi="Times New Roman"/>
          <w:kern w:val="0"/>
          <w:sz w:val="20"/>
          <w:szCs w:val="20"/>
          <w:lang w:eastAsia="en-US"/>
        </w:rPr>
        <w:t xml:space="preserve"> </w:t>
      </w:r>
      <w:r w:rsidRPr="00BB219B">
        <w:rPr>
          <w:rFonts w:ascii="Times New Roman" w:eastAsia="Calibri" w:hAnsi="Times New Roman"/>
          <w:kern w:val="0"/>
          <w:sz w:val="20"/>
          <w:szCs w:val="20"/>
          <w:lang w:eastAsia="en-US"/>
        </w:rPr>
        <w:t>АО «ТАТСПИРТПРОМ».</w:t>
      </w:r>
    </w:p>
    <w:p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Место нахождения: 420111, Республика Татарстан, г</w:t>
      </w:r>
      <w:r w:rsidR="00B46A0C" w:rsidRPr="00BB219B">
        <w:rPr>
          <w:rFonts w:ascii="Times New Roman" w:eastAsia="Calibri" w:hAnsi="Times New Roman"/>
          <w:kern w:val="0"/>
          <w:sz w:val="20"/>
          <w:szCs w:val="20"/>
          <w:lang w:eastAsia="en-US"/>
        </w:rPr>
        <w:t>.</w:t>
      </w:r>
      <w:r w:rsidRPr="00BB219B">
        <w:rPr>
          <w:rFonts w:ascii="Times New Roman" w:eastAsia="Calibri" w:hAnsi="Times New Roman"/>
          <w:kern w:val="0"/>
          <w:sz w:val="20"/>
          <w:szCs w:val="20"/>
          <w:lang w:eastAsia="en-US"/>
        </w:rPr>
        <w:t xml:space="preserve"> Казань, ул. Баумана, 44/8.</w:t>
      </w:r>
    </w:p>
    <w:p w:rsidR="002E1F4D" w:rsidRPr="00BB219B" w:rsidRDefault="004C3225" w:rsidP="004F721C">
      <w:pPr>
        <w:suppressAutoHyphens w:val="0"/>
        <w:spacing w:after="0" w:line="240" w:lineRule="auto"/>
        <w:ind w:firstLine="709"/>
        <w:contextualSpacing/>
        <w:jc w:val="both"/>
        <w:rPr>
          <w:rFonts w:ascii="Times New Roman" w:hAnsi="Times New Roman"/>
          <w:sz w:val="20"/>
          <w:szCs w:val="20"/>
        </w:rPr>
      </w:pPr>
      <w:r w:rsidRPr="00BB219B">
        <w:rPr>
          <w:rFonts w:ascii="Times New Roman" w:eastAsia="Calibri" w:hAnsi="Times New Roman"/>
          <w:kern w:val="0"/>
          <w:sz w:val="20"/>
          <w:szCs w:val="20"/>
          <w:lang w:eastAsia="en-US"/>
        </w:rPr>
        <w:t xml:space="preserve">Адрес электронной почты: </w:t>
      </w:r>
      <w:hyperlink r:id="rId9" w:history="1">
        <w:r w:rsidR="002E1F4D" w:rsidRPr="00BB219B">
          <w:rPr>
            <w:rFonts w:ascii="Times New Roman" w:hAnsi="Times New Roman"/>
            <w:sz w:val="20"/>
            <w:szCs w:val="20"/>
            <w:u w:val="single"/>
          </w:rPr>
          <w:t>TenderTSP@tatspirtprom.ru</w:t>
        </w:r>
      </w:hyperlink>
    </w:p>
    <w:p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Номер контактного телефона: </w:t>
      </w:r>
      <w:r w:rsidR="00F842CE" w:rsidRPr="00BB219B">
        <w:rPr>
          <w:rFonts w:ascii="Times New Roman" w:eastAsia="Calibri" w:hAnsi="Times New Roman"/>
          <w:kern w:val="0"/>
          <w:sz w:val="20"/>
          <w:szCs w:val="20"/>
          <w:lang w:eastAsia="en-US"/>
        </w:rPr>
        <w:t>+7 (843) 222-95-44</w:t>
      </w:r>
    </w:p>
    <w:p w:rsidR="004C3225" w:rsidRPr="00BB219B"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BB219B">
        <w:rPr>
          <w:rFonts w:ascii="Times New Roman" w:eastAsia="Calibri" w:hAnsi="Times New Roman"/>
          <w:b/>
          <w:i/>
          <w:kern w:val="0"/>
          <w:sz w:val="20"/>
          <w:szCs w:val="20"/>
          <w:u w:val="single"/>
          <w:lang w:eastAsia="en-US"/>
        </w:rPr>
        <w:t>Сведения об уполномоченном органе:</w:t>
      </w:r>
    </w:p>
    <w:p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BB219B" w:rsidRDefault="004C3225" w:rsidP="004F721C">
      <w:pPr>
        <w:widowControl w:val="0"/>
        <w:spacing w:after="0" w:line="240" w:lineRule="auto"/>
        <w:ind w:firstLine="709"/>
        <w:contextualSpacing/>
        <w:jc w:val="both"/>
        <w:rPr>
          <w:rFonts w:ascii="Times New Roman" w:eastAsia="DejaVu Sans" w:hAnsi="Times New Roman"/>
          <w:sz w:val="20"/>
          <w:szCs w:val="20"/>
        </w:rPr>
      </w:pPr>
      <w:r w:rsidRPr="00BB219B">
        <w:rPr>
          <w:rFonts w:ascii="Times New Roman" w:eastAsia="Calibri" w:hAnsi="Times New Roman"/>
          <w:kern w:val="0"/>
          <w:sz w:val="20"/>
          <w:szCs w:val="20"/>
          <w:lang w:eastAsia="en-US"/>
        </w:rPr>
        <w:t xml:space="preserve">Место нахождения: </w:t>
      </w:r>
      <w:r w:rsidR="00787B9E" w:rsidRPr="00BB219B">
        <w:rPr>
          <w:rFonts w:ascii="Times New Roman" w:eastAsia="DejaVu Sans" w:hAnsi="Times New Roman"/>
          <w:sz w:val="20"/>
          <w:szCs w:val="20"/>
        </w:rPr>
        <w:t>420107,</w:t>
      </w:r>
      <w:r w:rsidRPr="00BB219B">
        <w:rPr>
          <w:rFonts w:ascii="Times New Roman" w:eastAsia="Calibri" w:hAnsi="Times New Roman"/>
          <w:kern w:val="0"/>
          <w:sz w:val="20"/>
          <w:szCs w:val="20"/>
          <w:lang w:eastAsia="en-US"/>
        </w:rPr>
        <w:t xml:space="preserve"> Республика Татарстан, </w:t>
      </w:r>
      <w:r w:rsidR="00787B9E" w:rsidRPr="00BB219B">
        <w:rPr>
          <w:rFonts w:ascii="Times New Roman" w:eastAsia="DejaVu Sans" w:hAnsi="Times New Roman"/>
          <w:sz w:val="20"/>
          <w:szCs w:val="20"/>
        </w:rPr>
        <w:t>Казань, ул. Петербургская, д. 86</w:t>
      </w:r>
      <w:r w:rsidRPr="00BB219B">
        <w:rPr>
          <w:rFonts w:ascii="Times New Roman" w:eastAsia="Calibri" w:hAnsi="Times New Roman"/>
          <w:kern w:val="0"/>
          <w:sz w:val="20"/>
          <w:szCs w:val="20"/>
          <w:lang w:eastAsia="en-US"/>
        </w:rPr>
        <w:t>.</w:t>
      </w:r>
    </w:p>
    <w:p w:rsidR="00DF47D6"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Номер контактного телефона: +7 (843) </w:t>
      </w:r>
      <w:r w:rsidR="000D0EE7" w:rsidRPr="00BB219B">
        <w:rPr>
          <w:rFonts w:ascii="Times New Roman" w:eastAsia="Calibri" w:hAnsi="Times New Roman"/>
          <w:kern w:val="0"/>
          <w:sz w:val="20"/>
          <w:szCs w:val="20"/>
          <w:lang w:eastAsia="en-US"/>
        </w:rPr>
        <w:t>562-04-84(вн.</w:t>
      </w:r>
      <w:r w:rsidR="00E65230">
        <w:rPr>
          <w:rFonts w:ascii="Times New Roman" w:eastAsia="Calibri" w:hAnsi="Times New Roman"/>
          <w:kern w:val="0"/>
          <w:sz w:val="20"/>
          <w:szCs w:val="20"/>
          <w:lang w:eastAsia="en-US"/>
        </w:rPr>
        <w:t>135</w:t>
      </w:r>
      <w:r w:rsidR="000D0EE7" w:rsidRPr="00BB219B">
        <w:rPr>
          <w:rFonts w:ascii="Times New Roman" w:eastAsia="Calibri" w:hAnsi="Times New Roman"/>
          <w:kern w:val="0"/>
          <w:sz w:val="20"/>
          <w:szCs w:val="20"/>
          <w:lang w:eastAsia="en-US"/>
        </w:rPr>
        <w:t>)</w:t>
      </w:r>
      <w:r w:rsidR="00787B9E" w:rsidRPr="00BB219B">
        <w:rPr>
          <w:rFonts w:ascii="Times New Roman" w:eastAsia="Calibri" w:hAnsi="Times New Roman"/>
          <w:kern w:val="0"/>
          <w:sz w:val="20"/>
          <w:szCs w:val="20"/>
          <w:lang w:eastAsia="en-US"/>
        </w:rPr>
        <w:t xml:space="preserve"> </w:t>
      </w:r>
      <w:proofErr w:type="spellStart"/>
      <w:r w:rsidR="00E65230">
        <w:rPr>
          <w:rFonts w:ascii="Times New Roman" w:eastAsia="Calibri" w:hAnsi="Times New Roman"/>
          <w:kern w:val="0"/>
          <w:sz w:val="20"/>
          <w:szCs w:val="20"/>
          <w:lang w:eastAsia="en-US"/>
        </w:rPr>
        <w:t>Касимова</w:t>
      </w:r>
      <w:proofErr w:type="spellEnd"/>
      <w:r w:rsidR="00E65230">
        <w:rPr>
          <w:rFonts w:ascii="Times New Roman" w:eastAsia="Calibri" w:hAnsi="Times New Roman"/>
          <w:kern w:val="0"/>
          <w:sz w:val="20"/>
          <w:szCs w:val="20"/>
          <w:lang w:eastAsia="en-US"/>
        </w:rPr>
        <w:t xml:space="preserve"> Диляра Равилевна.</w:t>
      </w:r>
    </w:p>
    <w:p w:rsidR="004C3225" w:rsidRPr="00BB219B"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BB219B"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B219B">
        <w:rPr>
          <w:rFonts w:ascii="Times New Roman" w:eastAsia="Calibri" w:hAnsi="Times New Roman"/>
          <w:b/>
          <w:kern w:val="0"/>
          <w:sz w:val="24"/>
          <w:szCs w:val="24"/>
          <w:lang w:eastAsia="en-US"/>
        </w:rPr>
        <w:t xml:space="preserve">Раздел 1.3. Информация об участии в </w:t>
      </w:r>
      <w:r w:rsidR="00787B9E" w:rsidRPr="00BB219B">
        <w:rPr>
          <w:rFonts w:ascii="Times New Roman" w:eastAsia="Calibri" w:hAnsi="Times New Roman"/>
          <w:b/>
          <w:kern w:val="0"/>
          <w:sz w:val="24"/>
          <w:szCs w:val="24"/>
          <w:lang w:eastAsia="en-US"/>
        </w:rPr>
        <w:t>редукционе</w:t>
      </w:r>
      <w:r w:rsidRPr="00BB219B">
        <w:rPr>
          <w:rFonts w:ascii="Times New Roman" w:eastAsia="Calibri" w:hAnsi="Times New Roman"/>
          <w:b/>
          <w:kern w:val="0"/>
          <w:sz w:val="24"/>
          <w:szCs w:val="24"/>
          <w:lang w:eastAsia="en-US"/>
        </w:rPr>
        <w:t>.</w:t>
      </w:r>
    </w:p>
    <w:p w:rsidR="00DF47D6" w:rsidRPr="00BB219B" w:rsidRDefault="00DF47D6"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BB219B">
        <w:rPr>
          <w:rFonts w:ascii="Times New Roman" w:hAnsi="Times New Roman" w:cs="Arial"/>
          <w:kern w:val="0"/>
          <w:sz w:val="20"/>
          <w:szCs w:val="20"/>
          <w:lang w:eastAsia="ru-RU"/>
        </w:rPr>
        <w:t xml:space="preserve">В настоящем </w:t>
      </w:r>
      <w:proofErr w:type="spellStart"/>
      <w:r w:rsidR="00787B9E" w:rsidRPr="00BB219B">
        <w:rPr>
          <w:rFonts w:ascii="Times New Roman" w:hAnsi="Times New Roman" w:cs="Arial"/>
          <w:kern w:val="0"/>
          <w:sz w:val="20"/>
          <w:szCs w:val="20"/>
          <w:lang w:eastAsia="ru-RU"/>
        </w:rPr>
        <w:t>редукционе</w:t>
      </w:r>
      <w:proofErr w:type="spellEnd"/>
      <w:r w:rsidRPr="00BB219B">
        <w:rPr>
          <w:rFonts w:ascii="Times New Roman" w:hAnsi="Times New Roman" w:cs="Arial"/>
          <w:kern w:val="0"/>
          <w:sz w:val="20"/>
          <w:szCs w:val="20"/>
          <w:lang w:eastAsia="ru-RU"/>
        </w:rPr>
        <w:t xml:space="preserve">, проводимом на сайте электронной торговой площадки </w:t>
      </w:r>
      <w:proofErr w:type="spellStart"/>
      <w:r w:rsidR="00787B9E" w:rsidRPr="00BB219B">
        <w:rPr>
          <w:rFonts w:ascii="Times New Roman" w:hAnsi="Times New Roman" w:cs="Arial"/>
          <w:kern w:val="0"/>
          <w:sz w:val="20"/>
          <w:szCs w:val="20"/>
          <w:lang w:val="en-US" w:eastAsia="ru-RU"/>
        </w:rPr>
        <w:t>etpzakupki</w:t>
      </w:r>
      <w:proofErr w:type="spellEnd"/>
      <w:r w:rsidR="00787B9E" w:rsidRPr="00BB219B">
        <w:rPr>
          <w:rFonts w:ascii="Times New Roman" w:hAnsi="Times New Roman" w:cs="Arial"/>
          <w:kern w:val="0"/>
          <w:sz w:val="20"/>
          <w:szCs w:val="20"/>
          <w:lang w:eastAsia="ru-RU"/>
        </w:rPr>
        <w:t>.</w:t>
      </w:r>
      <w:proofErr w:type="spellStart"/>
      <w:r w:rsidR="00787B9E" w:rsidRPr="00BB219B">
        <w:rPr>
          <w:rFonts w:ascii="Times New Roman" w:hAnsi="Times New Roman" w:cs="Arial"/>
          <w:kern w:val="0"/>
          <w:sz w:val="20"/>
          <w:szCs w:val="20"/>
          <w:lang w:val="en-US" w:eastAsia="ru-RU"/>
        </w:rPr>
        <w:t>tatar</w:t>
      </w:r>
      <w:proofErr w:type="spellEnd"/>
      <w:r w:rsidR="00787B9E" w:rsidRPr="00BB219B">
        <w:rPr>
          <w:rFonts w:ascii="Times New Roman" w:hAnsi="Times New Roman" w:cs="Arial"/>
          <w:kern w:val="0"/>
          <w:sz w:val="20"/>
          <w:szCs w:val="20"/>
          <w:lang w:eastAsia="ru-RU"/>
        </w:rPr>
        <w:t xml:space="preserve">, </w:t>
      </w:r>
      <w:r w:rsidRPr="00BB219B">
        <w:rPr>
          <w:rFonts w:ascii="Times New Roman" w:hAnsi="Times New Roman" w:cs="Arial"/>
          <w:kern w:val="0"/>
          <w:sz w:val="20"/>
          <w:szCs w:val="20"/>
          <w:lang w:eastAsia="ru-RU"/>
        </w:rPr>
        <w:t xml:space="preserve">могут принять участие </w:t>
      </w:r>
      <w:r w:rsidR="00787B9E" w:rsidRPr="00BB219B">
        <w:rPr>
          <w:rFonts w:ascii="Times New Roman" w:hAnsi="Times New Roman" w:cs="Arial"/>
          <w:kern w:val="0"/>
          <w:sz w:val="20"/>
          <w:szCs w:val="20"/>
          <w:lang w:eastAsia="ru-RU"/>
        </w:rPr>
        <w:t>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w:t>
      </w:r>
      <w:proofErr w:type="gramEnd"/>
      <w:r w:rsidR="00787B9E" w:rsidRPr="00BB219B">
        <w:rPr>
          <w:rFonts w:ascii="Times New Roman" w:hAnsi="Times New Roman" w:cs="Arial"/>
          <w:kern w:val="0"/>
          <w:sz w:val="20"/>
          <w:szCs w:val="20"/>
          <w:lang w:eastAsia="ru-RU"/>
        </w:rPr>
        <w:t xml:space="preserve">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Положением и настоящей документацией</w:t>
      </w:r>
      <w:r w:rsidRPr="00BB219B">
        <w:rPr>
          <w:rFonts w:ascii="Times New Roman" w:hAnsi="Times New Roman" w:cs="Arial"/>
          <w:kern w:val="0"/>
          <w:sz w:val="20"/>
          <w:szCs w:val="20"/>
          <w:lang w:eastAsia="ru-RU"/>
        </w:rPr>
        <w:t>.</w:t>
      </w:r>
    </w:p>
    <w:p w:rsidR="00DF47D6" w:rsidRPr="00BB219B" w:rsidRDefault="00A8629A"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На сайте электронной торговой площадки </w:t>
      </w:r>
      <w:proofErr w:type="spellStart"/>
      <w:r w:rsidRPr="00BB219B">
        <w:rPr>
          <w:rFonts w:ascii="Times New Roman" w:eastAsia="Calibri" w:hAnsi="Times New Roman"/>
          <w:kern w:val="0"/>
          <w:sz w:val="20"/>
          <w:szCs w:val="20"/>
          <w:lang w:eastAsia="en-US"/>
        </w:rPr>
        <w:t>etpzakupki.tatar</w:t>
      </w:r>
      <w:proofErr w:type="spellEnd"/>
      <w:r w:rsidRPr="00BB219B">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 </w:t>
      </w:r>
      <w:r w:rsidR="00DF47D6" w:rsidRPr="00BB219B">
        <w:rPr>
          <w:rFonts w:ascii="Times New Roman" w:eastAsia="Calibri" w:hAnsi="Times New Roman"/>
          <w:kern w:val="0"/>
          <w:sz w:val="20"/>
          <w:szCs w:val="20"/>
          <w:lang w:eastAsia="en-US"/>
        </w:rPr>
        <w:t xml:space="preserve">будут публиковаться все разъяснения, касающиеся настоящей документации </w:t>
      </w:r>
      <w:r w:rsidR="00787B9E" w:rsidRPr="00BB219B">
        <w:rPr>
          <w:rFonts w:ascii="Times New Roman" w:eastAsia="Calibri" w:hAnsi="Times New Roman"/>
          <w:kern w:val="0"/>
          <w:sz w:val="20"/>
          <w:szCs w:val="20"/>
          <w:lang w:eastAsia="en-US"/>
        </w:rPr>
        <w:t>о редукционе</w:t>
      </w:r>
      <w:r w:rsidR="00DF47D6" w:rsidRPr="00BB219B">
        <w:rPr>
          <w:rFonts w:ascii="Times New Roman" w:eastAsia="Calibri" w:hAnsi="Times New Roman"/>
          <w:kern w:val="0"/>
          <w:sz w:val="20"/>
          <w:szCs w:val="20"/>
          <w:lang w:eastAsia="en-US"/>
        </w:rPr>
        <w:t xml:space="preserve">, а также все изменения или дополнения документации </w:t>
      </w:r>
      <w:r w:rsidR="00787B9E" w:rsidRPr="00BB219B">
        <w:rPr>
          <w:rFonts w:ascii="Times New Roman" w:eastAsia="Calibri" w:hAnsi="Times New Roman"/>
          <w:kern w:val="0"/>
          <w:sz w:val="20"/>
          <w:szCs w:val="20"/>
          <w:lang w:eastAsia="en-US"/>
        </w:rPr>
        <w:t>о редукционе</w:t>
      </w:r>
      <w:r w:rsidR="00DF47D6" w:rsidRPr="00BB219B">
        <w:rPr>
          <w:rFonts w:ascii="Times New Roman" w:eastAsia="Calibri" w:hAnsi="Times New Roman"/>
          <w:kern w:val="0"/>
          <w:sz w:val="20"/>
          <w:szCs w:val="20"/>
          <w:lang w:eastAsia="en-US"/>
        </w:rPr>
        <w:t xml:space="preserve">, в случае возникновения таковых. </w:t>
      </w:r>
    </w:p>
    <w:p w:rsidR="00DF47D6" w:rsidRPr="00BB219B"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Документация </w:t>
      </w:r>
      <w:r w:rsidR="00787B9E" w:rsidRPr="00BB219B">
        <w:rPr>
          <w:rFonts w:ascii="Times New Roman" w:eastAsia="Calibri" w:hAnsi="Times New Roman"/>
          <w:kern w:val="0"/>
          <w:sz w:val="20"/>
          <w:szCs w:val="20"/>
          <w:lang w:eastAsia="en-US"/>
        </w:rPr>
        <w:t>о редукционе</w:t>
      </w:r>
      <w:r w:rsidRPr="00BB219B">
        <w:rPr>
          <w:rFonts w:ascii="Times New Roman" w:eastAsia="Calibri" w:hAnsi="Times New Roman"/>
          <w:kern w:val="0"/>
          <w:sz w:val="20"/>
          <w:szCs w:val="20"/>
          <w:lang w:eastAsia="en-US"/>
        </w:rPr>
        <w:t xml:space="preserve"> доступна для ознакомления</w:t>
      </w:r>
      <w:r w:rsidR="00A8629A" w:rsidRPr="00BB219B">
        <w:t xml:space="preserve"> </w:t>
      </w:r>
      <w:r w:rsidR="00A8629A" w:rsidRPr="00BB219B">
        <w:rPr>
          <w:rFonts w:ascii="Times New Roman" w:eastAsia="Calibri" w:hAnsi="Times New Roman"/>
          <w:kern w:val="0"/>
          <w:sz w:val="20"/>
          <w:szCs w:val="20"/>
          <w:lang w:eastAsia="en-US"/>
        </w:rPr>
        <w:t xml:space="preserve">на сайте электронной торговой площадки </w:t>
      </w:r>
      <w:proofErr w:type="spellStart"/>
      <w:r w:rsidR="00A8629A" w:rsidRPr="00BB219B">
        <w:rPr>
          <w:rFonts w:ascii="Times New Roman" w:eastAsia="Calibri" w:hAnsi="Times New Roman"/>
          <w:kern w:val="0"/>
          <w:sz w:val="20"/>
          <w:szCs w:val="20"/>
          <w:lang w:eastAsia="en-US"/>
        </w:rPr>
        <w:t>etpzakupki.tatar</w:t>
      </w:r>
      <w:proofErr w:type="spellEnd"/>
      <w:r w:rsidR="00A8629A" w:rsidRPr="00BB219B">
        <w:rPr>
          <w:rFonts w:ascii="Times New Roman" w:eastAsia="Calibri" w:hAnsi="Times New Roman"/>
          <w:kern w:val="0"/>
          <w:sz w:val="20"/>
          <w:szCs w:val="20"/>
          <w:lang w:eastAsia="en-US"/>
        </w:rPr>
        <w:t xml:space="preserve"> и в ЕИС (zakupki.gov.ru)</w:t>
      </w:r>
      <w:r w:rsidRPr="00BB219B">
        <w:rPr>
          <w:rFonts w:ascii="Times New Roman" w:eastAsia="Calibri" w:hAnsi="Times New Roman"/>
          <w:kern w:val="0"/>
          <w:sz w:val="20"/>
          <w:szCs w:val="20"/>
          <w:lang w:eastAsia="en-US"/>
        </w:rPr>
        <w:t xml:space="preserve"> без взимания платы.</w:t>
      </w:r>
    </w:p>
    <w:p w:rsidR="00DF47D6" w:rsidRPr="00BB219B"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00A8629A" w:rsidRPr="00BB219B">
        <w:t xml:space="preserve"> </w:t>
      </w:r>
      <w:r w:rsidR="00A8629A" w:rsidRPr="00BB219B">
        <w:rPr>
          <w:rFonts w:ascii="Times New Roman" w:eastAsia="Calibri" w:hAnsi="Times New Roman"/>
          <w:kern w:val="0"/>
          <w:sz w:val="20"/>
          <w:szCs w:val="20"/>
          <w:lang w:eastAsia="en-US"/>
        </w:rPr>
        <w:t xml:space="preserve">ЕИС (zakupki.gov.ru) </w:t>
      </w:r>
      <w:r w:rsidRPr="00BB219B">
        <w:rPr>
          <w:rFonts w:ascii="Times New Roman" w:eastAsia="Calibri" w:hAnsi="Times New Roman"/>
          <w:kern w:val="0"/>
          <w:sz w:val="20"/>
          <w:szCs w:val="20"/>
          <w:lang w:eastAsia="en-US"/>
        </w:rPr>
        <w:t xml:space="preserve">разъяснений, изменений или дополнений документации </w:t>
      </w:r>
      <w:r w:rsidR="00787B9E" w:rsidRPr="00BB219B">
        <w:rPr>
          <w:rFonts w:ascii="Times New Roman" w:eastAsia="Calibri" w:hAnsi="Times New Roman"/>
          <w:kern w:val="0"/>
          <w:sz w:val="20"/>
          <w:szCs w:val="20"/>
          <w:lang w:eastAsia="en-US"/>
        </w:rPr>
        <w:t>о редукционе</w:t>
      </w:r>
      <w:r w:rsidRPr="00BB219B">
        <w:rPr>
          <w:rFonts w:ascii="Times New Roman" w:eastAsia="Calibri" w:hAnsi="Times New Roman"/>
          <w:kern w:val="0"/>
          <w:sz w:val="20"/>
          <w:szCs w:val="20"/>
          <w:lang w:eastAsia="en-US"/>
        </w:rPr>
        <w:t>.</w:t>
      </w:r>
    </w:p>
    <w:p w:rsidR="00B46A0C" w:rsidRPr="00BB219B" w:rsidRDefault="00B46A0C"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BB219B" w:rsidRDefault="00B46A0C" w:rsidP="004F721C">
      <w:pPr>
        <w:pStyle w:val="affa"/>
        <w:ind w:firstLine="709"/>
        <w:contextualSpacing/>
        <w:jc w:val="both"/>
        <w:rPr>
          <w:rFonts w:ascii="Times New Roman" w:hAnsi="Times New Roman"/>
          <w:sz w:val="24"/>
          <w:szCs w:val="24"/>
        </w:rPr>
      </w:pPr>
      <w:r w:rsidRPr="00BB219B">
        <w:rPr>
          <w:rFonts w:ascii="Times New Roman" w:hAnsi="Times New Roman"/>
          <w:b/>
          <w:sz w:val="24"/>
          <w:szCs w:val="24"/>
        </w:rPr>
        <w:t>Раздел 1</w:t>
      </w:r>
      <w:r w:rsidR="004F721C" w:rsidRPr="00BB219B">
        <w:rPr>
          <w:rFonts w:ascii="Times New Roman" w:hAnsi="Times New Roman"/>
          <w:b/>
          <w:sz w:val="24"/>
          <w:szCs w:val="24"/>
        </w:rPr>
        <w:t>.4</w:t>
      </w:r>
      <w:r w:rsidR="0030647A" w:rsidRPr="00BB219B">
        <w:rPr>
          <w:rFonts w:ascii="Times New Roman" w:hAnsi="Times New Roman"/>
          <w:b/>
          <w:sz w:val="24"/>
          <w:szCs w:val="24"/>
        </w:rPr>
        <w:t>.</w:t>
      </w:r>
      <w:r w:rsidRPr="00BB219B">
        <w:rPr>
          <w:rFonts w:ascii="Times New Roman" w:hAnsi="Times New Roman"/>
          <w:b/>
          <w:sz w:val="24"/>
          <w:szCs w:val="24"/>
        </w:rPr>
        <w:t xml:space="preserve"> </w:t>
      </w:r>
      <w:proofErr w:type="gramStart"/>
      <w:r w:rsidR="008A7BB9" w:rsidRPr="00BB219B">
        <w:rPr>
          <w:rFonts w:ascii="Times New Roman" w:hAnsi="Times New Roman"/>
          <w:b/>
          <w:sz w:val="24"/>
          <w:szCs w:val="24"/>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w:t>
      </w:r>
      <w:proofErr w:type="gramEnd"/>
      <w:r w:rsidR="008A7BB9" w:rsidRPr="00BB219B">
        <w:rPr>
          <w:rFonts w:ascii="Times New Roman" w:hAnsi="Times New Roman"/>
          <w:b/>
          <w:sz w:val="24"/>
          <w:szCs w:val="24"/>
        </w:rPr>
        <w:t xml:space="preserve">, </w:t>
      </w:r>
      <w:proofErr w:type="gramStart"/>
      <w:r w:rsidR="008A7BB9" w:rsidRPr="00BB219B">
        <w:rPr>
          <w:rFonts w:ascii="Times New Roman" w:hAnsi="Times New Roman"/>
          <w:b/>
          <w:sz w:val="24"/>
          <w:szCs w:val="24"/>
        </w:rPr>
        <w:t>оказываемым</w:t>
      </w:r>
      <w:proofErr w:type="gramEnd"/>
      <w:r w:rsidR="008A7BB9" w:rsidRPr="00BB219B">
        <w:rPr>
          <w:rFonts w:ascii="Times New Roman" w:hAnsi="Times New Roman"/>
          <w:b/>
          <w:sz w:val="24"/>
          <w:szCs w:val="24"/>
        </w:rPr>
        <w:t xml:space="preserve"> иностранными лицами»</w:t>
      </w:r>
      <w:r w:rsidR="00D62450" w:rsidRPr="00BB219B">
        <w:rPr>
          <w:rFonts w:ascii="Times New Roman" w:hAnsi="Times New Roman"/>
          <w:b/>
          <w:sz w:val="24"/>
          <w:szCs w:val="24"/>
        </w:rPr>
        <w:t>.</w:t>
      </w:r>
    </w:p>
    <w:p w:rsidR="00B876F0" w:rsidRPr="0054676E" w:rsidRDefault="00B876F0" w:rsidP="001D3AF2">
      <w:pPr>
        <w:pStyle w:val="affa"/>
        <w:ind w:firstLine="709"/>
        <w:contextualSpacing/>
        <w:jc w:val="both"/>
        <w:rPr>
          <w:rFonts w:ascii="Times New Roman" w:hAnsi="Times New Roman"/>
          <w:sz w:val="20"/>
          <w:szCs w:val="20"/>
        </w:rPr>
      </w:pPr>
      <w:proofErr w:type="gramStart"/>
      <w:r w:rsidRPr="00B876F0">
        <w:rPr>
          <w:rFonts w:ascii="Times New Roman" w:hAnsi="Times New Roman"/>
          <w:sz w:val="20"/>
          <w:szCs w:val="20"/>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путем проведения конкурса, аукциона, запроса котировок, запроса предложений, редукциона Заказчиком устанавливается приоритет товаров российского происхождения, работ, услуг, выполняемых, оказываемых</w:t>
      </w:r>
      <w:proofErr w:type="gramEnd"/>
      <w:r w:rsidRPr="00B876F0">
        <w:rPr>
          <w:rFonts w:ascii="Times New Roman" w:hAnsi="Times New Roman"/>
          <w:sz w:val="20"/>
          <w:szCs w:val="20"/>
        </w:rPr>
        <w:t xml:space="preserve">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r w:rsidRPr="0054676E">
        <w:rPr>
          <w:rFonts w:ascii="Times New Roman" w:hAnsi="Times New Roman"/>
          <w:sz w:val="20"/>
          <w:szCs w:val="20"/>
        </w:rPr>
        <w:t xml:space="preserve">приоритет). </w:t>
      </w:r>
    </w:p>
    <w:p w:rsidR="001D3AF2" w:rsidRPr="0054676E" w:rsidRDefault="001D3AF2" w:rsidP="001D3AF2">
      <w:pPr>
        <w:pStyle w:val="affa"/>
        <w:ind w:firstLine="709"/>
        <w:contextualSpacing/>
        <w:jc w:val="both"/>
        <w:rPr>
          <w:rFonts w:ascii="Times New Roman" w:hAnsi="Times New Roman"/>
          <w:sz w:val="20"/>
          <w:szCs w:val="20"/>
        </w:rPr>
      </w:pPr>
      <w:r w:rsidRPr="0054676E">
        <w:rPr>
          <w:rFonts w:ascii="Times New Roman" w:hAnsi="Times New Roman"/>
          <w:sz w:val="20"/>
          <w:szCs w:val="20"/>
        </w:rPr>
        <w:t xml:space="preserve">Приоритет применяется к товарам, происходящим из Донецкой </w:t>
      </w:r>
      <w:r w:rsidR="00667080" w:rsidRPr="0054676E">
        <w:rPr>
          <w:rFonts w:ascii="Times New Roman" w:hAnsi="Times New Roman"/>
          <w:sz w:val="20"/>
          <w:szCs w:val="20"/>
        </w:rPr>
        <w:t xml:space="preserve">Народной Республики </w:t>
      </w:r>
      <w:r w:rsidRPr="0054676E">
        <w:rPr>
          <w:rFonts w:ascii="Times New Roman" w:hAnsi="Times New Roman"/>
          <w:sz w:val="20"/>
          <w:szCs w:val="20"/>
        </w:rPr>
        <w:t xml:space="preserve">и Луганской </w:t>
      </w:r>
      <w:r w:rsidR="00667080" w:rsidRPr="0054676E">
        <w:rPr>
          <w:rFonts w:ascii="Times New Roman" w:hAnsi="Times New Roman"/>
          <w:sz w:val="20"/>
          <w:szCs w:val="20"/>
        </w:rPr>
        <w:t xml:space="preserve">Народной Республики, </w:t>
      </w:r>
      <w:r w:rsidRPr="0054676E">
        <w:rPr>
          <w:rFonts w:ascii="Times New Roman" w:hAnsi="Times New Roman"/>
          <w:sz w:val="20"/>
          <w:szCs w:val="20"/>
        </w:rPr>
        <w:t>на равных условиях с товарами российского происхождения.</w:t>
      </w:r>
    </w:p>
    <w:p w:rsidR="001D3AF2" w:rsidRPr="00BB219B" w:rsidRDefault="001D3AF2" w:rsidP="001D3AF2">
      <w:pPr>
        <w:pStyle w:val="affa"/>
        <w:ind w:firstLine="709"/>
        <w:contextualSpacing/>
        <w:jc w:val="both"/>
        <w:rPr>
          <w:rFonts w:ascii="Times New Roman" w:hAnsi="Times New Roman"/>
          <w:sz w:val="20"/>
          <w:szCs w:val="20"/>
        </w:rPr>
      </w:pPr>
      <w:r w:rsidRPr="0054676E">
        <w:rPr>
          <w:rFonts w:ascii="Times New Roman" w:hAnsi="Times New Roman"/>
          <w:sz w:val="20"/>
          <w:szCs w:val="20"/>
        </w:rPr>
        <w:t xml:space="preserve">Происхождение товаров из Донецкой </w:t>
      </w:r>
      <w:r w:rsidR="00667080" w:rsidRPr="0054676E">
        <w:rPr>
          <w:rFonts w:ascii="Times New Roman" w:hAnsi="Times New Roman"/>
          <w:sz w:val="20"/>
          <w:szCs w:val="20"/>
        </w:rPr>
        <w:t xml:space="preserve">Народной Республики </w:t>
      </w:r>
      <w:r w:rsidRPr="0054676E">
        <w:rPr>
          <w:rFonts w:ascii="Times New Roman" w:hAnsi="Times New Roman"/>
          <w:sz w:val="20"/>
          <w:szCs w:val="20"/>
        </w:rPr>
        <w:t xml:space="preserve">и Луганской </w:t>
      </w:r>
      <w:r w:rsidR="00667080" w:rsidRPr="0054676E">
        <w:rPr>
          <w:rFonts w:ascii="Times New Roman" w:hAnsi="Times New Roman"/>
          <w:sz w:val="20"/>
          <w:szCs w:val="20"/>
        </w:rPr>
        <w:t xml:space="preserve"> Народной Республики </w:t>
      </w:r>
      <w:r w:rsidRPr="0054676E">
        <w:rPr>
          <w:rFonts w:ascii="Times New Roman" w:hAnsi="Times New Roman"/>
          <w:sz w:val="20"/>
          <w:szCs w:val="20"/>
        </w:rPr>
        <w:t>подтверждается сертификатами о происхождении товара, выдаваемыми уполномоченными органами</w:t>
      </w:r>
      <w:r w:rsidRPr="00BB219B">
        <w:rPr>
          <w:rFonts w:ascii="Times New Roman" w:hAnsi="Times New Roman"/>
          <w:sz w:val="20"/>
          <w:szCs w:val="20"/>
        </w:rPr>
        <w:t xml:space="preserve"> (организациями)</w:t>
      </w:r>
      <w:r w:rsidR="00B876F0">
        <w:rPr>
          <w:rFonts w:ascii="Times New Roman" w:hAnsi="Times New Roman"/>
          <w:sz w:val="20"/>
          <w:szCs w:val="20"/>
        </w:rPr>
        <w:t xml:space="preserve"> </w:t>
      </w:r>
      <w:r w:rsidRPr="00BB219B">
        <w:rPr>
          <w:rFonts w:ascii="Times New Roman" w:hAnsi="Times New Roman"/>
          <w:sz w:val="20"/>
          <w:szCs w:val="20"/>
        </w:rPr>
        <w:t>Донецкой</w:t>
      </w:r>
      <w:r w:rsidR="00667080">
        <w:rPr>
          <w:rFonts w:ascii="Times New Roman" w:hAnsi="Times New Roman"/>
          <w:sz w:val="20"/>
          <w:szCs w:val="20"/>
        </w:rPr>
        <w:t xml:space="preserve"> Народной Республики</w:t>
      </w:r>
      <w:r w:rsidRPr="00BB219B">
        <w:rPr>
          <w:rFonts w:ascii="Times New Roman" w:hAnsi="Times New Roman"/>
          <w:sz w:val="20"/>
          <w:szCs w:val="20"/>
        </w:rPr>
        <w:t xml:space="preserve"> и Луганской</w:t>
      </w:r>
      <w:r w:rsidR="00667080">
        <w:rPr>
          <w:rFonts w:ascii="Times New Roman" w:hAnsi="Times New Roman"/>
          <w:sz w:val="20"/>
          <w:szCs w:val="20"/>
        </w:rPr>
        <w:t xml:space="preserve"> Народной Республики</w:t>
      </w:r>
      <w:r w:rsidRPr="00BB219B">
        <w:rPr>
          <w:rFonts w:ascii="Times New Roman" w:hAnsi="Times New Roman"/>
          <w:sz w:val="20"/>
          <w:szCs w:val="20"/>
        </w:rPr>
        <w:t>.</w:t>
      </w:r>
    </w:p>
    <w:p w:rsidR="00B46A0C" w:rsidRPr="00BB219B" w:rsidRDefault="007B24A3"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1.4.</w:t>
      </w:r>
      <w:r w:rsidR="00D609F6">
        <w:rPr>
          <w:rFonts w:ascii="Times New Roman" w:hAnsi="Times New Roman"/>
          <w:sz w:val="20"/>
          <w:szCs w:val="20"/>
        </w:rPr>
        <w:t>1</w:t>
      </w:r>
      <w:r w:rsidRPr="00BB219B">
        <w:rPr>
          <w:rFonts w:ascii="Times New Roman" w:hAnsi="Times New Roman"/>
          <w:sz w:val="20"/>
          <w:szCs w:val="20"/>
        </w:rPr>
        <w:t xml:space="preserve">. </w:t>
      </w:r>
      <w:proofErr w:type="gramStart"/>
      <w:r w:rsidR="00B876F0" w:rsidRPr="00B876F0">
        <w:rPr>
          <w:rFonts w:ascii="Times New Roman" w:hAnsi="Times New Roman"/>
          <w:sz w:val="20"/>
          <w:szCs w:val="20"/>
        </w:rPr>
        <w:t>При осуществлении закупок товаров, работ, услуг путем проведения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w:t>
      </w:r>
      <w:proofErr w:type="gramEnd"/>
      <w:r w:rsidR="00B876F0" w:rsidRPr="00B876F0">
        <w:rPr>
          <w:rFonts w:ascii="Times New Roman" w:hAnsi="Times New Roman"/>
          <w:sz w:val="20"/>
          <w:szCs w:val="20"/>
        </w:rPr>
        <w:t xml:space="preserve"> лицами, договор с таким победителем заключается по цене, сниженной на 15 процентов от предложенной им цены договора.</w:t>
      </w:r>
    </w:p>
    <w:p w:rsidR="007B24A3" w:rsidRPr="00BB219B" w:rsidRDefault="007B24A3"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lastRenderedPageBreak/>
        <w:t>1.4.</w:t>
      </w:r>
      <w:r w:rsidR="00D609F6">
        <w:rPr>
          <w:rFonts w:ascii="Times New Roman" w:hAnsi="Times New Roman"/>
          <w:sz w:val="20"/>
          <w:szCs w:val="20"/>
        </w:rPr>
        <w:t>2</w:t>
      </w:r>
      <w:r w:rsidRPr="00BB219B">
        <w:rPr>
          <w:rFonts w:ascii="Times New Roman" w:hAnsi="Times New Roman"/>
          <w:sz w:val="20"/>
          <w:szCs w:val="20"/>
        </w:rPr>
        <w:t xml:space="preserve">. </w:t>
      </w:r>
      <w:proofErr w:type="gramStart"/>
      <w:r w:rsidR="00B876F0" w:rsidRPr="00B876F0">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редукциона, при котором определение победителя проводится путем снижения начальной (максимальной) цены договора</w:t>
      </w:r>
      <w:proofErr w:type="gramEnd"/>
      <w:r w:rsidR="00B876F0" w:rsidRPr="00B876F0">
        <w:rPr>
          <w:rFonts w:ascii="Times New Roman" w:hAnsi="Times New Roman"/>
          <w:sz w:val="20"/>
          <w:szCs w:val="20"/>
        </w:rPr>
        <w:t xml:space="preserve">, </w:t>
      </w:r>
      <w:proofErr w:type="gramStart"/>
      <w:r w:rsidR="00B876F0" w:rsidRPr="00B876F0">
        <w:rPr>
          <w:rFonts w:ascii="Times New Roman" w:hAnsi="Times New Roman"/>
          <w:sz w:val="20"/>
          <w:szCs w:val="20"/>
        </w:rPr>
        <w:t>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w:t>
      </w:r>
      <w:proofErr w:type="gramEnd"/>
      <w:r w:rsidR="00B876F0" w:rsidRPr="00B876F0">
        <w:rPr>
          <w:rFonts w:ascii="Times New Roman" w:hAnsi="Times New Roman"/>
          <w:sz w:val="20"/>
          <w:szCs w:val="20"/>
        </w:rPr>
        <w:t xml:space="preserve"> по цене, сниженной на 30 процентов от предложенной им цены договора.</w:t>
      </w:r>
    </w:p>
    <w:p w:rsidR="00B46A0C" w:rsidRPr="00BB219B" w:rsidRDefault="004F721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1.4</w:t>
      </w:r>
      <w:r w:rsidR="00B46A0C" w:rsidRPr="00BB219B">
        <w:rPr>
          <w:rFonts w:ascii="Times New Roman" w:hAnsi="Times New Roman"/>
          <w:sz w:val="20"/>
          <w:szCs w:val="20"/>
        </w:rPr>
        <w:t>.</w:t>
      </w:r>
      <w:r w:rsidR="00D609F6">
        <w:rPr>
          <w:rFonts w:ascii="Times New Roman" w:hAnsi="Times New Roman"/>
          <w:sz w:val="20"/>
          <w:szCs w:val="20"/>
        </w:rPr>
        <w:t>3</w:t>
      </w:r>
      <w:r w:rsidR="00B46A0C" w:rsidRPr="00BB219B">
        <w:rPr>
          <w:rFonts w:ascii="Times New Roman" w:hAnsi="Times New Roman"/>
          <w:sz w:val="20"/>
          <w:szCs w:val="20"/>
        </w:rPr>
        <w:t xml:space="preserve">. </w:t>
      </w:r>
      <w:proofErr w:type="gramStart"/>
      <w:r w:rsidR="00B876F0" w:rsidRPr="00B876F0">
        <w:rPr>
          <w:rFonts w:ascii="Times New Roman" w:hAnsi="Times New Roman"/>
          <w:sz w:val="20"/>
          <w:szCs w:val="20"/>
        </w:rPr>
        <w:t>При осуществлении закупок товаров, работ, услуг путем проведения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w:t>
      </w:r>
      <w:proofErr w:type="gramEnd"/>
      <w:r w:rsidR="00B876F0" w:rsidRPr="00B876F0">
        <w:rPr>
          <w:rFonts w:ascii="Times New Roman" w:hAnsi="Times New Roman"/>
          <w:sz w:val="20"/>
          <w:szCs w:val="20"/>
        </w:rPr>
        <w:t xml:space="preserve">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7B24A3" w:rsidRPr="00BB219B" w:rsidRDefault="007B24A3"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1.4.</w:t>
      </w:r>
      <w:r w:rsidR="00D609F6">
        <w:rPr>
          <w:rFonts w:ascii="Times New Roman" w:hAnsi="Times New Roman"/>
          <w:sz w:val="20"/>
          <w:szCs w:val="20"/>
        </w:rPr>
        <w:t>4</w:t>
      </w:r>
      <w:r w:rsidRPr="00BB219B">
        <w:rPr>
          <w:rFonts w:ascii="Times New Roman" w:hAnsi="Times New Roman"/>
          <w:sz w:val="20"/>
          <w:szCs w:val="20"/>
        </w:rPr>
        <w:t xml:space="preserve">. </w:t>
      </w:r>
      <w:proofErr w:type="gramStart"/>
      <w:r w:rsidR="00B876F0" w:rsidRPr="00B876F0">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редукциона, при котором определение победителя проводится путем снижения начальной (максимальной) цены договора</w:t>
      </w:r>
      <w:proofErr w:type="gramEnd"/>
      <w:r w:rsidR="00B876F0" w:rsidRPr="00B876F0">
        <w:rPr>
          <w:rFonts w:ascii="Times New Roman" w:hAnsi="Times New Roman"/>
          <w:sz w:val="20"/>
          <w:szCs w:val="20"/>
        </w:rPr>
        <w:t xml:space="preserve">, </w:t>
      </w:r>
      <w:proofErr w:type="gramStart"/>
      <w:r w:rsidR="00B876F0" w:rsidRPr="00B876F0">
        <w:rPr>
          <w:rFonts w:ascii="Times New Roman" w:hAnsi="Times New Roman"/>
          <w:sz w:val="20"/>
          <w:szCs w:val="20"/>
        </w:rPr>
        <w:t>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w:t>
      </w:r>
      <w:proofErr w:type="gramEnd"/>
      <w:r w:rsidR="00B876F0" w:rsidRPr="00B876F0">
        <w:rPr>
          <w:rFonts w:ascii="Times New Roman" w:hAnsi="Times New Roman"/>
          <w:sz w:val="20"/>
          <w:szCs w:val="20"/>
        </w:rPr>
        <w:t xml:space="preserve">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B46A0C" w:rsidRPr="00BB219B" w:rsidRDefault="00D62450"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1.4</w:t>
      </w:r>
      <w:r w:rsidR="00B46A0C" w:rsidRPr="00BB219B">
        <w:rPr>
          <w:rFonts w:ascii="Times New Roman" w:hAnsi="Times New Roman"/>
          <w:sz w:val="20"/>
          <w:szCs w:val="20"/>
        </w:rPr>
        <w:t>.</w:t>
      </w:r>
      <w:r w:rsidR="00D609F6">
        <w:rPr>
          <w:rFonts w:ascii="Times New Roman" w:hAnsi="Times New Roman"/>
          <w:sz w:val="20"/>
          <w:szCs w:val="20"/>
        </w:rPr>
        <w:t>5</w:t>
      </w:r>
      <w:r w:rsidR="00B46A0C" w:rsidRPr="00BB219B">
        <w:rPr>
          <w:rFonts w:ascii="Times New Roman" w:hAnsi="Times New Roman"/>
          <w:sz w:val="20"/>
          <w:szCs w:val="20"/>
        </w:rPr>
        <w:t xml:space="preserve">. </w:t>
      </w:r>
      <w:r w:rsidR="004F721C" w:rsidRPr="00BB219B">
        <w:rPr>
          <w:rFonts w:ascii="Times New Roman" w:hAnsi="Times New Roman"/>
          <w:sz w:val="20"/>
          <w:szCs w:val="20"/>
        </w:rPr>
        <w:t>У</w:t>
      </w:r>
      <w:r w:rsidR="00B46A0C" w:rsidRPr="00BB219B">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BB219B">
        <w:rPr>
          <w:rFonts w:ascii="Times New Roman" w:hAnsi="Times New Roman"/>
          <w:sz w:val="20"/>
          <w:szCs w:val="20"/>
        </w:rPr>
        <w:t>являющихся</w:t>
      </w:r>
      <w:proofErr w:type="gramEnd"/>
      <w:r w:rsidRPr="00BB219B">
        <w:rPr>
          <w:rFonts w:ascii="Times New Roman" w:hAnsi="Times New Roman"/>
          <w:sz w:val="20"/>
          <w:szCs w:val="20"/>
        </w:rPr>
        <w:t xml:space="preserve"> предметом закупки;</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BB219B" w:rsidRDefault="00B46A0C" w:rsidP="004F721C">
      <w:pPr>
        <w:pStyle w:val="affa"/>
        <w:ind w:firstLine="709"/>
        <w:contextualSpacing/>
        <w:jc w:val="both"/>
        <w:rPr>
          <w:rFonts w:ascii="Times New Roman" w:hAnsi="Times New Roman"/>
          <w:sz w:val="20"/>
          <w:szCs w:val="20"/>
        </w:rPr>
      </w:pPr>
      <w:proofErr w:type="gramStart"/>
      <w:r w:rsidRPr="00BB219B">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BB219B">
        <w:rPr>
          <w:rFonts w:ascii="Times New Roman" w:hAnsi="Times New Roman"/>
          <w:sz w:val="20"/>
          <w:szCs w:val="20"/>
        </w:rPr>
        <w:t>«г» и «д»</w:t>
      </w:r>
      <w:r w:rsidRPr="00BB219B">
        <w:rPr>
          <w:rFonts w:ascii="Times New Roman" w:hAnsi="Times New Roman"/>
          <w:sz w:val="20"/>
          <w:szCs w:val="20"/>
        </w:rPr>
        <w:t xml:space="preserve"> пункта </w:t>
      </w:r>
      <w:r w:rsidR="00D62450" w:rsidRPr="00BB219B">
        <w:rPr>
          <w:rFonts w:ascii="Times New Roman" w:hAnsi="Times New Roman"/>
          <w:sz w:val="20"/>
          <w:szCs w:val="20"/>
        </w:rPr>
        <w:t>1.4</w:t>
      </w:r>
      <w:r w:rsidRPr="00BB219B">
        <w:rPr>
          <w:rFonts w:ascii="Times New Roman" w:hAnsi="Times New Roman"/>
          <w:sz w:val="20"/>
          <w:szCs w:val="20"/>
        </w:rPr>
        <w:t>.</w:t>
      </w:r>
      <w:r w:rsidR="00D609F6">
        <w:rPr>
          <w:rFonts w:ascii="Times New Roman" w:hAnsi="Times New Roman"/>
          <w:sz w:val="20"/>
          <w:szCs w:val="20"/>
        </w:rPr>
        <w:t>6</w:t>
      </w:r>
      <w:r w:rsidRPr="00BB219B">
        <w:rPr>
          <w:rFonts w:ascii="Times New Roman" w:hAnsi="Times New Roman"/>
          <w:sz w:val="20"/>
          <w:szCs w:val="20"/>
        </w:rPr>
        <w:t xml:space="preserve"> </w:t>
      </w:r>
      <w:r w:rsidR="00D62450" w:rsidRPr="00BB219B">
        <w:rPr>
          <w:rFonts w:ascii="Times New Roman" w:hAnsi="Times New Roman"/>
          <w:sz w:val="20"/>
          <w:szCs w:val="20"/>
        </w:rPr>
        <w:t>Раздела 1.4</w:t>
      </w:r>
      <w:r w:rsidRPr="00BB219B">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BB219B">
        <w:rPr>
          <w:rFonts w:ascii="Times New Roman" w:hAnsi="Times New Roman"/>
          <w:sz w:val="20"/>
          <w:szCs w:val="20"/>
        </w:rPr>
        <w:t xml:space="preserve"> </w:t>
      </w:r>
      <w:proofErr w:type="gramStart"/>
      <w:r w:rsidRPr="00BB219B">
        <w:rPr>
          <w:rFonts w:ascii="Times New Roman" w:hAnsi="Times New Roman"/>
          <w:sz w:val="20"/>
          <w:szCs w:val="20"/>
        </w:rPr>
        <w:t>соответствии</w:t>
      </w:r>
      <w:proofErr w:type="gramEnd"/>
      <w:r w:rsidRPr="00BB219B">
        <w:rPr>
          <w:rFonts w:ascii="Times New Roman" w:hAnsi="Times New Roman"/>
          <w:sz w:val="20"/>
          <w:szCs w:val="20"/>
        </w:rPr>
        <w:t xml:space="preserve"> с подпунктом </w:t>
      </w:r>
      <w:r w:rsidR="00D62450" w:rsidRPr="00BB219B">
        <w:rPr>
          <w:rFonts w:ascii="Times New Roman" w:hAnsi="Times New Roman"/>
          <w:sz w:val="20"/>
          <w:szCs w:val="20"/>
        </w:rPr>
        <w:t>«в»</w:t>
      </w:r>
      <w:r w:rsidRPr="00BB219B">
        <w:rPr>
          <w:rFonts w:ascii="Times New Roman" w:hAnsi="Times New Roman"/>
          <w:sz w:val="20"/>
          <w:szCs w:val="20"/>
        </w:rPr>
        <w:t xml:space="preserve"> настоящего п</w:t>
      </w:r>
      <w:r w:rsidR="00D62450" w:rsidRPr="00BB219B">
        <w:rPr>
          <w:rFonts w:ascii="Times New Roman" w:hAnsi="Times New Roman"/>
          <w:sz w:val="20"/>
          <w:szCs w:val="20"/>
        </w:rPr>
        <w:t>одраздела</w:t>
      </w:r>
      <w:r w:rsidRPr="00BB219B">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BB219B" w:rsidRDefault="00B46A0C" w:rsidP="004F721C">
      <w:pPr>
        <w:pStyle w:val="affa"/>
        <w:ind w:firstLine="709"/>
        <w:contextualSpacing/>
        <w:jc w:val="both"/>
        <w:rPr>
          <w:rFonts w:ascii="Times New Roman" w:hAnsi="Times New Roman"/>
          <w:sz w:val="20"/>
          <w:szCs w:val="20"/>
        </w:rPr>
      </w:pPr>
      <w:proofErr w:type="gramStart"/>
      <w:r w:rsidRPr="00BB219B">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sidRPr="00BB219B">
        <w:rPr>
          <w:rFonts w:ascii="Times New Roman" w:hAnsi="Times New Roman"/>
          <w:sz w:val="20"/>
          <w:szCs w:val="20"/>
        </w:rPr>
        <w:t xml:space="preserve"> </w:t>
      </w:r>
      <w:r w:rsidRPr="00BB219B">
        <w:rPr>
          <w:rFonts w:ascii="Times New Roman" w:hAnsi="Times New Roman"/>
          <w:sz w:val="20"/>
          <w:szCs w:val="20"/>
        </w:rPr>
        <w:t>уклонившемся от заключения договора;</w:t>
      </w:r>
      <w:proofErr w:type="gramEnd"/>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BB219B">
        <w:rPr>
          <w:rFonts w:ascii="Times New Roman" w:hAnsi="Times New Roman"/>
          <w:sz w:val="20"/>
          <w:szCs w:val="20"/>
        </w:rPr>
        <w:t>овлением Правительства №</w:t>
      </w:r>
      <w:r w:rsidR="00A8629A" w:rsidRPr="00BB219B">
        <w:rPr>
          <w:rFonts w:ascii="Times New Roman" w:hAnsi="Times New Roman"/>
          <w:sz w:val="20"/>
          <w:szCs w:val="20"/>
        </w:rPr>
        <w:t xml:space="preserve"> </w:t>
      </w:r>
      <w:r w:rsidR="00D62450" w:rsidRPr="00BB219B">
        <w:rPr>
          <w:rFonts w:ascii="Times New Roman" w:hAnsi="Times New Roman"/>
          <w:sz w:val="20"/>
          <w:szCs w:val="20"/>
        </w:rPr>
        <w:t xml:space="preserve">925 от </w:t>
      </w:r>
      <w:r w:rsidRPr="00BB219B">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46A0C" w:rsidRPr="00BB219B" w:rsidRDefault="00D62450"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1.4</w:t>
      </w:r>
      <w:r w:rsidR="00B46A0C" w:rsidRPr="00BB219B">
        <w:rPr>
          <w:rFonts w:ascii="Times New Roman" w:hAnsi="Times New Roman"/>
          <w:sz w:val="20"/>
          <w:szCs w:val="20"/>
        </w:rPr>
        <w:t>.</w:t>
      </w:r>
      <w:r w:rsidR="00D609F6">
        <w:rPr>
          <w:rFonts w:ascii="Times New Roman" w:hAnsi="Times New Roman"/>
          <w:sz w:val="20"/>
          <w:szCs w:val="20"/>
        </w:rPr>
        <w:t>6</w:t>
      </w:r>
      <w:r w:rsidR="00B46A0C" w:rsidRPr="00BB219B">
        <w:rPr>
          <w:rFonts w:ascii="Times New Roman" w:hAnsi="Times New Roman"/>
          <w:sz w:val="20"/>
          <w:szCs w:val="20"/>
        </w:rPr>
        <w:t>. Приоритет не предоставляется в случаях, если:</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 xml:space="preserve">а) закупка признана </w:t>
      </w:r>
      <w:proofErr w:type="gramStart"/>
      <w:r w:rsidRPr="00BB219B">
        <w:rPr>
          <w:rFonts w:ascii="Times New Roman" w:hAnsi="Times New Roman"/>
          <w:sz w:val="20"/>
          <w:szCs w:val="20"/>
        </w:rPr>
        <w:t>несостоявшейся</w:t>
      </w:r>
      <w:proofErr w:type="gramEnd"/>
      <w:r w:rsidRPr="00BB219B">
        <w:rPr>
          <w:rFonts w:ascii="Times New Roman" w:hAnsi="Times New Roman"/>
          <w:sz w:val="20"/>
          <w:szCs w:val="20"/>
        </w:rPr>
        <w:t xml:space="preserve"> и договор заключается с единственным участником закупки;</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BB219B" w:rsidRDefault="00B46A0C"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BB219B" w:rsidRDefault="00B46A0C" w:rsidP="004F721C">
      <w:pPr>
        <w:pStyle w:val="affa"/>
        <w:ind w:firstLine="709"/>
        <w:contextualSpacing/>
        <w:jc w:val="both"/>
        <w:rPr>
          <w:rFonts w:ascii="Times New Roman" w:hAnsi="Times New Roman"/>
          <w:sz w:val="20"/>
          <w:szCs w:val="20"/>
        </w:rPr>
      </w:pPr>
      <w:proofErr w:type="gramStart"/>
      <w:r w:rsidRPr="00BB219B">
        <w:rPr>
          <w:rFonts w:ascii="Times New Roman" w:hAnsi="Times New Roman"/>
          <w:sz w:val="20"/>
          <w:szCs w:val="20"/>
        </w:rPr>
        <w:lastRenderedPageBreak/>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BB219B">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BB219B" w:rsidRDefault="00B46A0C" w:rsidP="004F721C">
      <w:pPr>
        <w:pStyle w:val="affa"/>
        <w:ind w:firstLine="709"/>
        <w:contextualSpacing/>
        <w:jc w:val="both"/>
        <w:rPr>
          <w:rFonts w:ascii="Times New Roman" w:hAnsi="Times New Roman"/>
          <w:sz w:val="20"/>
          <w:szCs w:val="20"/>
        </w:rPr>
      </w:pPr>
      <w:proofErr w:type="gramStart"/>
      <w:r w:rsidRPr="00BB219B">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BB219B">
        <w:rPr>
          <w:rFonts w:ascii="Times New Roman" w:hAnsi="Times New Roman"/>
          <w:sz w:val="20"/>
          <w:szCs w:val="20"/>
        </w:rPr>
        <w:t>«шаг»</w:t>
      </w:r>
      <w:r w:rsidRPr="00BB219B">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BB219B">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BB219B" w:rsidRDefault="00DF47D6" w:rsidP="004F721C">
      <w:pPr>
        <w:spacing w:after="0" w:line="240" w:lineRule="auto"/>
        <w:ind w:firstLine="709"/>
        <w:contextualSpacing/>
        <w:jc w:val="both"/>
        <w:rPr>
          <w:rFonts w:ascii="Times New Roman" w:hAnsi="Times New Roman"/>
          <w:b/>
          <w:sz w:val="24"/>
          <w:szCs w:val="24"/>
        </w:rPr>
      </w:pPr>
    </w:p>
    <w:p w:rsidR="00B46A0C" w:rsidRPr="00BB219B"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BB219B">
        <w:rPr>
          <w:rFonts w:ascii="Times New Roman" w:hAnsi="Times New Roman"/>
          <w:b/>
          <w:sz w:val="24"/>
          <w:szCs w:val="24"/>
        </w:rPr>
        <w:t xml:space="preserve">Раздел </w:t>
      </w:r>
      <w:r w:rsidR="00D62450" w:rsidRPr="00BB219B">
        <w:rPr>
          <w:rFonts w:ascii="Times New Roman" w:hAnsi="Times New Roman"/>
          <w:b/>
          <w:sz w:val="24"/>
          <w:szCs w:val="24"/>
        </w:rPr>
        <w:t>1.5</w:t>
      </w:r>
      <w:r w:rsidR="0030647A" w:rsidRPr="00BB219B">
        <w:rPr>
          <w:rFonts w:ascii="Times New Roman" w:hAnsi="Times New Roman"/>
          <w:b/>
          <w:sz w:val="24"/>
          <w:szCs w:val="24"/>
        </w:rPr>
        <w:t>.</w:t>
      </w:r>
      <w:r w:rsidRPr="00BB219B">
        <w:rPr>
          <w:rFonts w:ascii="Times New Roman" w:hAnsi="Times New Roman"/>
          <w:b/>
          <w:sz w:val="24"/>
          <w:szCs w:val="24"/>
        </w:rPr>
        <w:t xml:space="preserve"> Требования к участникам закупки</w:t>
      </w:r>
      <w:r w:rsidR="00D62450" w:rsidRPr="00BB219B">
        <w:rPr>
          <w:rFonts w:ascii="Times New Roman" w:hAnsi="Times New Roman"/>
          <w:b/>
          <w:sz w:val="24"/>
          <w:szCs w:val="24"/>
        </w:rPr>
        <w:t>.</w:t>
      </w:r>
    </w:p>
    <w:p w:rsidR="00926C0A" w:rsidRPr="00BB219B" w:rsidRDefault="00926C0A" w:rsidP="00926C0A">
      <w:pPr>
        <w:pStyle w:val="affa"/>
        <w:ind w:firstLine="709"/>
        <w:jc w:val="both"/>
        <w:rPr>
          <w:rFonts w:ascii="Times New Roman" w:hAnsi="Times New Roman"/>
          <w:sz w:val="20"/>
          <w:szCs w:val="20"/>
        </w:rPr>
      </w:pPr>
      <w:r w:rsidRPr="00BB219B">
        <w:rPr>
          <w:rFonts w:ascii="Times New Roman" w:hAnsi="Times New Roman"/>
          <w:sz w:val="20"/>
          <w:szCs w:val="20"/>
        </w:rPr>
        <w:t>Участник процедуры закупки должен соответствовать следующим обязательным требованиям:</w:t>
      </w:r>
    </w:p>
    <w:p w:rsidR="00926C0A" w:rsidRPr="00BB219B" w:rsidRDefault="00926C0A" w:rsidP="00926C0A">
      <w:pPr>
        <w:pStyle w:val="affa"/>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BB219B">
        <w:rPr>
          <w:rFonts w:ascii="Times New Roman" w:hAnsi="Times New Roman"/>
          <w:sz w:val="20"/>
          <w:szCs w:val="20"/>
        </w:rPr>
        <w:t>являющихся</w:t>
      </w:r>
      <w:proofErr w:type="gramEnd"/>
      <w:r w:rsidRPr="00BB219B">
        <w:rPr>
          <w:rFonts w:ascii="Times New Roman" w:hAnsi="Times New Roman"/>
          <w:sz w:val="20"/>
          <w:szCs w:val="20"/>
        </w:rPr>
        <w:t xml:space="preserve"> предметом закупки;</w:t>
      </w:r>
    </w:p>
    <w:p w:rsidR="00926C0A" w:rsidRPr="00BB219B" w:rsidRDefault="00926C0A" w:rsidP="00926C0A">
      <w:pPr>
        <w:pStyle w:val="affa"/>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w:t>
      </w:r>
      <w:proofErr w:type="spellStart"/>
      <w:r w:rsidR="00D609F6" w:rsidRPr="00D609F6">
        <w:rPr>
          <w:rFonts w:ascii="Times New Roman" w:hAnsi="Times New Roman"/>
          <w:sz w:val="20"/>
          <w:szCs w:val="20"/>
        </w:rPr>
        <w:t>непроведение</w:t>
      </w:r>
      <w:proofErr w:type="spellEnd"/>
      <w:r w:rsidR="00D609F6" w:rsidRPr="00D609F6">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r w:rsidRPr="00BB219B">
        <w:rPr>
          <w:rFonts w:ascii="Times New Roman" w:hAnsi="Times New Roman"/>
          <w:sz w:val="20"/>
          <w:szCs w:val="20"/>
        </w:rPr>
        <w:t>;</w:t>
      </w:r>
    </w:p>
    <w:p w:rsidR="00926C0A" w:rsidRPr="00BB219B" w:rsidRDefault="00926C0A" w:rsidP="00926C0A">
      <w:pPr>
        <w:pStyle w:val="affa"/>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w:t>
      </w:r>
      <w:proofErr w:type="spellStart"/>
      <w:r w:rsidRPr="00BB219B">
        <w:rPr>
          <w:rFonts w:ascii="Times New Roman" w:hAnsi="Times New Roman"/>
          <w:sz w:val="20"/>
          <w:szCs w:val="20"/>
        </w:rPr>
        <w:t>неприостановление</w:t>
      </w:r>
      <w:proofErr w:type="spellEnd"/>
      <w:r w:rsidRPr="00BB219B">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926C0A" w:rsidRPr="00BB219B" w:rsidRDefault="00926C0A" w:rsidP="00926C0A">
      <w:pPr>
        <w:pStyle w:val="affa"/>
        <w:tabs>
          <w:tab w:val="left" w:pos="993"/>
        </w:tabs>
        <w:ind w:firstLine="709"/>
        <w:jc w:val="both"/>
        <w:rPr>
          <w:rFonts w:ascii="Times New Roman" w:hAnsi="Times New Roman"/>
          <w:sz w:val="20"/>
          <w:szCs w:val="20"/>
        </w:rPr>
      </w:pPr>
      <w:proofErr w:type="gramStart"/>
      <w:r w:rsidRPr="00BB219B">
        <w:rPr>
          <w:rFonts w:ascii="Times New Roman" w:hAnsi="Times New Roman"/>
          <w:sz w:val="20"/>
          <w:szCs w:val="20"/>
        </w:rPr>
        <w:t xml:space="preserve">- </w:t>
      </w:r>
      <w:r w:rsidR="00D609F6" w:rsidRPr="00D609F6">
        <w:rPr>
          <w:rFonts w:ascii="Times New Roman" w:hAnsi="Times New Roman"/>
          <w:sz w:val="20"/>
          <w:szCs w:val="20"/>
        </w:rPr>
        <w:t>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D609F6" w:rsidRPr="00D609F6">
        <w:rPr>
          <w:rFonts w:ascii="Times New Roman" w:hAnsi="Times New Roman"/>
          <w:sz w:val="20"/>
          <w:szCs w:val="20"/>
        </w:rPr>
        <w:t xml:space="preserve"> </w:t>
      </w:r>
      <w:proofErr w:type="gramStart"/>
      <w:r w:rsidR="00D609F6" w:rsidRPr="00D609F6">
        <w:rPr>
          <w:rFonts w:ascii="Times New Roman" w:hAnsi="Times New Roman"/>
          <w:sz w:val="20"/>
          <w:szCs w:val="20"/>
        </w:rPr>
        <w:t>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D609F6" w:rsidRPr="00D609F6">
        <w:rPr>
          <w:rFonts w:ascii="Times New Roman" w:hAnsi="Times New Roman"/>
          <w:sz w:val="20"/>
          <w:szCs w:val="20"/>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00D609F6" w:rsidRPr="00D609F6">
        <w:rPr>
          <w:rFonts w:ascii="Times New Roman" w:hAnsi="Times New Roman"/>
          <w:sz w:val="20"/>
          <w:szCs w:val="20"/>
        </w:rPr>
        <w:t>указанных</w:t>
      </w:r>
      <w:proofErr w:type="gramEnd"/>
      <w:r w:rsidR="00D609F6" w:rsidRPr="00D609F6">
        <w:rPr>
          <w:rFonts w:ascii="Times New Roman" w:hAnsi="Times New Roman"/>
          <w:sz w:val="20"/>
          <w:szCs w:val="2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B219B">
        <w:rPr>
          <w:rFonts w:ascii="Times New Roman" w:hAnsi="Times New Roman"/>
          <w:sz w:val="20"/>
          <w:szCs w:val="20"/>
        </w:rPr>
        <w:t>;</w:t>
      </w:r>
    </w:p>
    <w:p w:rsidR="00926C0A" w:rsidRPr="00BB219B" w:rsidRDefault="00926C0A" w:rsidP="00926C0A">
      <w:pPr>
        <w:pStyle w:val="affa"/>
        <w:tabs>
          <w:tab w:val="left" w:pos="993"/>
        </w:tabs>
        <w:ind w:firstLine="709"/>
        <w:jc w:val="both"/>
        <w:rPr>
          <w:rFonts w:ascii="Times New Roman" w:hAnsi="Times New Roman"/>
          <w:sz w:val="20"/>
          <w:szCs w:val="20"/>
        </w:rPr>
      </w:pPr>
      <w:proofErr w:type="gramStart"/>
      <w:r w:rsidRPr="00BB219B">
        <w:rPr>
          <w:rFonts w:ascii="Times New Roman" w:hAnsi="Times New Roman"/>
          <w:sz w:val="20"/>
          <w:szCs w:val="20"/>
        </w:rPr>
        <w:t>-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BB219B">
        <w:rPr>
          <w:rFonts w:ascii="Times New Roman" w:hAnsi="Times New Roman"/>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w:t>
      </w:r>
      <w:r w:rsidR="00CA0138">
        <w:rPr>
          <w:rFonts w:ascii="Times New Roman" w:hAnsi="Times New Roman"/>
          <w:sz w:val="20"/>
          <w:szCs w:val="20"/>
        </w:rPr>
        <w:t>им</w:t>
      </w:r>
      <w:r w:rsidRPr="00BB219B">
        <w:rPr>
          <w:rFonts w:ascii="Times New Roman" w:hAnsi="Times New Roman"/>
          <w:sz w:val="20"/>
          <w:szCs w:val="20"/>
        </w:rPr>
        <w:t>ся предметом осуществляемой закупки, и административного наказания в виде дисквалификации;</w:t>
      </w:r>
    </w:p>
    <w:p w:rsidR="00926C0A" w:rsidRPr="00BB219B" w:rsidRDefault="00926C0A" w:rsidP="00926C0A">
      <w:pPr>
        <w:pStyle w:val="affa"/>
        <w:tabs>
          <w:tab w:val="left" w:pos="993"/>
        </w:tabs>
        <w:ind w:firstLine="709"/>
        <w:jc w:val="both"/>
        <w:rPr>
          <w:rFonts w:ascii="Times New Roman" w:hAnsi="Times New Roman"/>
          <w:sz w:val="20"/>
          <w:szCs w:val="20"/>
        </w:rPr>
      </w:pPr>
      <w:r w:rsidRPr="00BB219B">
        <w:rPr>
          <w:rFonts w:ascii="Times New Roman" w:hAnsi="Times New Roman"/>
          <w:sz w:val="20"/>
          <w:szCs w:val="20"/>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26C0A" w:rsidRPr="00BB219B" w:rsidRDefault="00926C0A" w:rsidP="00926C0A">
      <w:pPr>
        <w:pStyle w:val="affa"/>
        <w:tabs>
          <w:tab w:val="left" w:pos="993"/>
        </w:tabs>
        <w:ind w:firstLine="709"/>
        <w:jc w:val="both"/>
        <w:rPr>
          <w:rFonts w:ascii="Times New Roman" w:hAnsi="Times New Roman"/>
          <w:sz w:val="20"/>
          <w:szCs w:val="20"/>
        </w:rPr>
      </w:pPr>
      <w:r w:rsidRPr="00BB219B">
        <w:rPr>
          <w:rFonts w:ascii="Times New Roman" w:hAnsi="Times New Roman"/>
          <w:sz w:val="20"/>
          <w:szCs w:val="20"/>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6C0A" w:rsidRPr="00D609F6" w:rsidRDefault="00926C0A" w:rsidP="00926C0A">
      <w:pPr>
        <w:pStyle w:val="affa"/>
        <w:tabs>
          <w:tab w:val="left" w:pos="993"/>
        </w:tabs>
        <w:ind w:firstLine="709"/>
        <w:jc w:val="both"/>
        <w:rPr>
          <w:rFonts w:ascii="Times New Roman" w:hAnsi="Times New Roman"/>
          <w:sz w:val="20"/>
          <w:szCs w:val="20"/>
        </w:rPr>
      </w:pPr>
      <w:r w:rsidRPr="00BB219B">
        <w:rPr>
          <w:rFonts w:ascii="Times New Roman" w:hAnsi="Times New Roman"/>
          <w:sz w:val="20"/>
          <w:szCs w:val="20"/>
        </w:rPr>
        <w:t xml:space="preserve">- обладание участником закупки правами использования результата интеллектуальной деятельности в случае </w:t>
      </w:r>
      <w:r w:rsidRPr="00D609F6">
        <w:rPr>
          <w:rFonts w:ascii="Times New Roman" w:hAnsi="Times New Roman"/>
          <w:sz w:val="20"/>
          <w:szCs w:val="20"/>
        </w:rPr>
        <w:t>использования такого результата при исполнении договора.</w:t>
      </w:r>
    </w:p>
    <w:p w:rsidR="009264E1" w:rsidRPr="00D609F6" w:rsidRDefault="009848E5" w:rsidP="009264E1">
      <w:pPr>
        <w:pStyle w:val="affa"/>
        <w:contextualSpacing/>
        <w:jc w:val="both"/>
        <w:rPr>
          <w:rFonts w:ascii="Times New Roman" w:hAnsi="Times New Roman"/>
          <w:bCs/>
          <w:sz w:val="20"/>
          <w:szCs w:val="20"/>
        </w:rPr>
      </w:pPr>
      <w:r w:rsidRPr="00D609F6">
        <w:rPr>
          <w:rFonts w:ascii="Times New Roman" w:hAnsi="Times New Roman"/>
          <w:bCs/>
          <w:sz w:val="20"/>
          <w:szCs w:val="20"/>
        </w:rPr>
        <w:t xml:space="preserve">             </w:t>
      </w:r>
      <w:r w:rsidR="0082032E" w:rsidRPr="00D609F6">
        <w:rPr>
          <w:rFonts w:ascii="Times New Roman" w:hAnsi="Times New Roman"/>
          <w:bCs/>
          <w:sz w:val="20"/>
          <w:szCs w:val="20"/>
        </w:rPr>
        <w:t>-</w:t>
      </w:r>
      <w:r w:rsidR="009264E1" w:rsidRPr="00D609F6">
        <w:rPr>
          <w:rFonts w:ascii="Times New Roman" w:hAnsi="Times New Roman"/>
          <w:bCs/>
          <w:sz w:val="20"/>
          <w:szCs w:val="20"/>
        </w:rPr>
        <w:t xml:space="preserve"> отсутствие у участника закупки ограничений для участия в закупках, установленных законодательством Российской Федерации;</w:t>
      </w:r>
    </w:p>
    <w:p w:rsidR="009264E1" w:rsidRPr="00D609F6" w:rsidRDefault="009848E5" w:rsidP="009264E1">
      <w:pPr>
        <w:pStyle w:val="affa"/>
        <w:contextualSpacing/>
        <w:jc w:val="both"/>
        <w:rPr>
          <w:rFonts w:ascii="Times New Roman" w:hAnsi="Times New Roman"/>
          <w:bCs/>
          <w:sz w:val="20"/>
          <w:szCs w:val="20"/>
        </w:rPr>
      </w:pPr>
      <w:r w:rsidRPr="00D609F6">
        <w:rPr>
          <w:rFonts w:ascii="Times New Roman" w:hAnsi="Times New Roman"/>
          <w:bCs/>
          <w:sz w:val="20"/>
          <w:szCs w:val="20"/>
        </w:rPr>
        <w:t xml:space="preserve">             </w:t>
      </w:r>
      <w:proofErr w:type="gramStart"/>
      <w:r w:rsidR="0082032E" w:rsidRPr="00D609F6">
        <w:rPr>
          <w:rFonts w:ascii="Times New Roman" w:hAnsi="Times New Roman"/>
          <w:bCs/>
          <w:sz w:val="20"/>
          <w:szCs w:val="20"/>
        </w:rPr>
        <w:t>-</w:t>
      </w:r>
      <w:r w:rsidR="009264E1" w:rsidRPr="00D609F6">
        <w:rPr>
          <w:rFonts w:ascii="Times New Roman" w:hAnsi="Times New Roman"/>
          <w:bCs/>
          <w:sz w:val="20"/>
          <w:szCs w:val="20"/>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w:t>
      </w:r>
      <w:proofErr w:type="gramEnd"/>
      <w:r w:rsidR="009264E1" w:rsidRPr="00D609F6">
        <w:rPr>
          <w:rFonts w:ascii="Times New Roman" w:hAnsi="Times New Roman"/>
          <w:bCs/>
          <w:sz w:val="20"/>
          <w:szCs w:val="20"/>
        </w:rPr>
        <w:t xml:space="preserve"> </w:t>
      </w:r>
      <w:proofErr w:type="gramStart"/>
      <w:r w:rsidR="009264E1" w:rsidRPr="00D609F6">
        <w:rPr>
          <w:rFonts w:ascii="Times New Roman" w:hAnsi="Times New Roman"/>
          <w:bCs/>
          <w:sz w:val="20"/>
          <w:szCs w:val="20"/>
        </w:rPr>
        <w:t xml:space="preserve">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9264E1" w:rsidRPr="00D609F6">
        <w:rPr>
          <w:rFonts w:ascii="Times New Roman" w:hAnsi="Times New Roman"/>
          <w:bCs/>
          <w:sz w:val="20"/>
          <w:szCs w:val="20"/>
        </w:rPr>
        <w:t>неполнородными</w:t>
      </w:r>
      <w:proofErr w:type="spellEnd"/>
      <w:r w:rsidR="009264E1" w:rsidRPr="00D609F6">
        <w:rPr>
          <w:rFonts w:ascii="Times New Roman" w:hAnsi="Times New Roman"/>
          <w:bCs/>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009264E1" w:rsidRPr="00D609F6">
        <w:rPr>
          <w:rFonts w:ascii="Times New Roman" w:hAnsi="Times New Roman"/>
          <w:bCs/>
          <w:sz w:val="20"/>
          <w:szCs w:val="2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E1467" w:rsidRPr="009264E1" w:rsidRDefault="0082032E" w:rsidP="009848E5">
      <w:pPr>
        <w:pStyle w:val="affa"/>
        <w:tabs>
          <w:tab w:val="left" w:pos="993"/>
        </w:tabs>
        <w:ind w:firstLine="709"/>
        <w:jc w:val="both"/>
        <w:rPr>
          <w:rFonts w:ascii="Times New Roman" w:hAnsi="Times New Roman"/>
          <w:sz w:val="20"/>
          <w:szCs w:val="20"/>
        </w:rPr>
      </w:pPr>
      <w:proofErr w:type="gramStart"/>
      <w:r w:rsidRPr="00D609F6">
        <w:rPr>
          <w:rFonts w:ascii="Times New Roman" w:hAnsi="Times New Roman"/>
          <w:bCs/>
          <w:sz w:val="20"/>
          <w:szCs w:val="20"/>
        </w:rPr>
        <w:t>-</w:t>
      </w:r>
      <w:r w:rsidR="009264E1" w:rsidRPr="00D609F6">
        <w:rPr>
          <w:rFonts w:ascii="Times New Roman" w:hAnsi="Times New Roman"/>
          <w:bCs/>
          <w:sz w:val="20"/>
          <w:szCs w:val="20"/>
        </w:rPr>
        <w:t xml:space="preserve">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w:t>
      </w:r>
      <w:r w:rsidR="009264E1" w:rsidRPr="00D609F6">
        <w:rPr>
          <w:rFonts w:ascii="Times New Roman" w:hAnsi="Times New Roman"/>
          <w:bCs/>
          <w:sz w:val="20"/>
          <w:szCs w:val="20"/>
        </w:rPr>
        <w:lastRenderedPageBreak/>
        <w:t>юридических лиц) более чем десятью процентами голосующих акций хозяйственного общества либо долей, превышающей десять процентов в уставном</w:t>
      </w:r>
      <w:proofErr w:type="gramEnd"/>
      <w:r w:rsidR="009264E1" w:rsidRPr="00D609F6">
        <w:rPr>
          <w:rFonts w:ascii="Times New Roman" w:hAnsi="Times New Roman"/>
          <w:bCs/>
          <w:sz w:val="20"/>
          <w:szCs w:val="20"/>
        </w:rPr>
        <w:t xml:space="preserve"> (складочном) </w:t>
      </w:r>
      <w:proofErr w:type="gramStart"/>
      <w:r w:rsidR="009264E1" w:rsidRPr="00D609F6">
        <w:rPr>
          <w:rFonts w:ascii="Times New Roman" w:hAnsi="Times New Roman"/>
          <w:bCs/>
          <w:sz w:val="20"/>
          <w:szCs w:val="20"/>
        </w:rPr>
        <w:t>капитале</w:t>
      </w:r>
      <w:proofErr w:type="gramEnd"/>
      <w:r w:rsidR="009264E1" w:rsidRPr="00D609F6">
        <w:rPr>
          <w:rFonts w:ascii="Times New Roman" w:hAnsi="Times New Roman"/>
          <w:bCs/>
          <w:sz w:val="20"/>
          <w:szCs w:val="20"/>
        </w:rPr>
        <w:t xml:space="preserve"> хозяйственного товарищества или общества.</w:t>
      </w:r>
    </w:p>
    <w:p w:rsidR="00B46A0C" w:rsidRPr="009264E1" w:rsidRDefault="00B46A0C" w:rsidP="004F721C">
      <w:pPr>
        <w:spacing w:after="0" w:line="240" w:lineRule="auto"/>
        <w:ind w:firstLine="709"/>
        <w:contextualSpacing/>
        <w:jc w:val="both"/>
        <w:rPr>
          <w:rFonts w:ascii="Times New Roman" w:hAnsi="Times New Roman"/>
          <w:b/>
          <w:sz w:val="20"/>
          <w:szCs w:val="20"/>
        </w:rPr>
      </w:pPr>
    </w:p>
    <w:p w:rsidR="00CF078B" w:rsidRPr="00BB219B" w:rsidRDefault="00CF078B"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2D7EC6" w:rsidRPr="00BB219B">
        <w:rPr>
          <w:rFonts w:ascii="Times New Roman" w:hAnsi="Times New Roman"/>
          <w:b/>
          <w:sz w:val="24"/>
          <w:szCs w:val="24"/>
        </w:rPr>
        <w:t>1.</w:t>
      </w:r>
      <w:r w:rsidR="0030647A" w:rsidRPr="00BB219B">
        <w:rPr>
          <w:rFonts w:ascii="Times New Roman" w:hAnsi="Times New Roman"/>
          <w:b/>
          <w:sz w:val="24"/>
          <w:szCs w:val="24"/>
        </w:rPr>
        <w:t>6.</w:t>
      </w:r>
      <w:r w:rsidR="002D7EC6" w:rsidRPr="00BB219B">
        <w:rPr>
          <w:rFonts w:ascii="Times New Roman" w:hAnsi="Times New Roman"/>
          <w:b/>
          <w:sz w:val="24"/>
          <w:szCs w:val="24"/>
        </w:rPr>
        <w:t xml:space="preserve"> Т</w:t>
      </w:r>
      <w:r w:rsidRPr="00BB219B">
        <w:rPr>
          <w:rFonts w:ascii="Times New Roman" w:hAnsi="Times New Roman"/>
          <w:b/>
          <w:sz w:val="24"/>
          <w:szCs w:val="24"/>
        </w:rPr>
        <w:t>ребования к содержанию, форме, оформлению и составу заявки на участие в закупке</w:t>
      </w:r>
      <w:r w:rsidR="00D62450" w:rsidRPr="00BB219B">
        <w:rPr>
          <w:rFonts w:ascii="Times New Roman" w:hAnsi="Times New Roman"/>
          <w:b/>
          <w:sz w:val="24"/>
          <w:szCs w:val="24"/>
        </w:rPr>
        <w:t>.</w:t>
      </w:r>
    </w:p>
    <w:p w:rsidR="004605F4" w:rsidRPr="00BB219B" w:rsidRDefault="004605F4" w:rsidP="004F721C">
      <w:pPr>
        <w:pStyle w:val="affa"/>
        <w:ind w:firstLine="709"/>
        <w:contextualSpacing/>
        <w:jc w:val="both"/>
      </w:pPr>
      <w:r w:rsidRPr="00BB219B">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BB219B">
        <w:t xml:space="preserve"> </w:t>
      </w:r>
    </w:p>
    <w:p w:rsidR="00B675FE" w:rsidRPr="00BB219B" w:rsidRDefault="00B675FE" w:rsidP="004F721C">
      <w:pPr>
        <w:pStyle w:val="affa"/>
        <w:ind w:firstLine="709"/>
        <w:contextualSpacing/>
        <w:jc w:val="both"/>
        <w:rPr>
          <w:rFonts w:ascii="Times New Roman" w:hAnsi="Times New Roman"/>
          <w:b/>
          <w:sz w:val="20"/>
          <w:szCs w:val="20"/>
          <w:u w:val="single"/>
        </w:rPr>
      </w:pPr>
      <w:r w:rsidRPr="00BB219B">
        <w:rPr>
          <w:rFonts w:ascii="Times New Roman" w:hAnsi="Times New Roman"/>
          <w:b/>
          <w:sz w:val="20"/>
          <w:szCs w:val="20"/>
          <w:u w:val="single"/>
        </w:rPr>
        <w:t>Заявка на участие в процедуре закупки в обязательном порядке должна содержать:</w:t>
      </w:r>
    </w:p>
    <w:p w:rsidR="00F241BF" w:rsidRPr="00BB219B" w:rsidRDefault="00B675FE" w:rsidP="0030068F">
      <w:pPr>
        <w:pStyle w:val="affa"/>
        <w:ind w:firstLine="709"/>
        <w:contextualSpacing/>
        <w:jc w:val="both"/>
        <w:rPr>
          <w:rFonts w:ascii="Times New Roman" w:hAnsi="Times New Roman"/>
          <w:sz w:val="20"/>
          <w:szCs w:val="20"/>
        </w:rPr>
      </w:pPr>
      <w:r w:rsidRPr="00BB219B">
        <w:rPr>
          <w:rFonts w:ascii="Times New Roman" w:hAnsi="Times New Roman"/>
          <w:sz w:val="20"/>
          <w:szCs w:val="20"/>
        </w:rPr>
        <w:t xml:space="preserve">а) </w:t>
      </w:r>
      <w:r w:rsidR="00F241BF" w:rsidRPr="00BB219B">
        <w:rPr>
          <w:rFonts w:ascii="Times New Roman" w:hAnsi="Times New Roman"/>
          <w:sz w:val="20"/>
          <w:szCs w:val="20"/>
        </w:rPr>
        <w:t>согласие на поставку товара на условиях, предусмотренных редукционной документацией, и не подлежащих изменению по результатам редукциона;</w:t>
      </w:r>
    </w:p>
    <w:p w:rsidR="009E3378" w:rsidRPr="00BB219B" w:rsidRDefault="00263901" w:rsidP="0030068F">
      <w:pPr>
        <w:pStyle w:val="affa"/>
        <w:ind w:firstLine="709"/>
        <w:contextualSpacing/>
        <w:jc w:val="both"/>
        <w:rPr>
          <w:rFonts w:ascii="Times New Roman" w:hAnsi="Times New Roman"/>
          <w:sz w:val="20"/>
          <w:szCs w:val="20"/>
        </w:rPr>
      </w:pPr>
      <w:r w:rsidRPr="00BB219B">
        <w:rPr>
          <w:rFonts w:ascii="Times New Roman" w:hAnsi="Times New Roman"/>
          <w:sz w:val="20"/>
          <w:szCs w:val="20"/>
        </w:rPr>
        <w:t>б)</w:t>
      </w:r>
      <w:r w:rsidR="00F241BF" w:rsidRPr="00BB219B">
        <w:rPr>
          <w:rFonts w:ascii="Times New Roman" w:hAnsi="Times New Roman"/>
          <w:sz w:val="20"/>
          <w:szCs w:val="20"/>
        </w:rPr>
        <w:t xml:space="preserve"> предложение о функциональных характеристиках (потребительских свойствах) поставляемого товара, его количественных и качественных характеристиках (при осуществлении закупки товара, в том числе поставляемого заказчику при выполнении закупаемых работ, оказании закупаемых услуг), количественных и качественных характеристиках выполняемой работы, оказываемой услуги, в соответствии с требованиями закупочной документации. Указание на товарный знак (при наличии у товара товарного знака)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30068F">
        <w:rPr>
          <w:rFonts w:ascii="Times New Roman" w:hAnsi="Times New Roman"/>
          <w:sz w:val="20"/>
          <w:szCs w:val="20"/>
        </w:rPr>
        <w:t>;</w:t>
      </w:r>
    </w:p>
    <w:p w:rsidR="00B675FE" w:rsidRPr="00BB219B" w:rsidRDefault="00B675FE" w:rsidP="0030068F">
      <w:pPr>
        <w:pStyle w:val="affa"/>
        <w:ind w:firstLine="709"/>
        <w:contextualSpacing/>
        <w:jc w:val="both"/>
        <w:rPr>
          <w:rFonts w:ascii="Times New Roman" w:hAnsi="Times New Roman"/>
          <w:sz w:val="20"/>
          <w:szCs w:val="20"/>
        </w:rPr>
      </w:pPr>
      <w:r w:rsidRPr="00BB219B">
        <w:rPr>
          <w:rFonts w:ascii="Times New Roman" w:hAnsi="Times New Roman"/>
          <w:sz w:val="20"/>
          <w:szCs w:val="20"/>
        </w:rPr>
        <w:t xml:space="preserve">в) </w:t>
      </w:r>
      <w:r w:rsidR="00A21837" w:rsidRPr="00BB219B">
        <w:rPr>
          <w:rFonts w:ascii="Times New Roman" w:hAnsi="Times New Roman"/>
          <w:sz w:val="20"/>
          <w:szCs w:val="20"/>
        </w:rPr>
        <w:t>наименование страны происхождения поставляемого товара</w:t>
      </w:r>
      <w:r w:rsidR="00D609F6">
        <w:rPr>
          <w:rFonts w:ascii="Times New Roman" w:hAnsi="Times New Roman"/>
          <w:sz w:val="20"/>
          <w:szCs w:val="20"/>
        </w:rPr>
        <w:t>. О</w:t>
      </w:r>
      <w:r w:rsidR="00D609F6" w:rsidRPr="00D609F6">
        <w:rPr>
          <w:rFonts w:ascii="Times New Roman" w:hAnsi="Times New Roman"/>
          <w:sz w:val="20"/>
          <w:szCs w:val="20"/>
        </w:rPr>
        <w:t>тсутствие в заявке на участие в закупке указания (декларирования) страны происхождения поставляемого товара не является основанием для отк</w:t>
      </w:r>
      <w:r w:rsidR="00D609F6">
        <w:rPr>
          <w:rFonts w:ascii="Times New Roman" w:hAnsi="Times New Roman"/>
          <w:sz w:val="20"/>
          <w:szCs w:val="20"/>
        </w:rPr>
        <w:t xml:space="preserve">лонения заявки, </w:t>
      </w:r>
      <w:r w:rsidR="00D609F6" w:rsidRPr="00D609F6">
        <w:rPr>
          <w:rFonts w:ascii="Times New Roman" w:hAnsi="Times New Roman"/>
          <w:sz w:val="20"/>
          <w:szCs w:val="20"/>
        </w:rPr>
        <w:t>такая заявка рассматривается как содержащая предложение о поставке иностранных товаров</w:t>
      </w:r>
      <w:r w:rsidRPr="00BB219B">
        <w:rPr>
          <w:rFonts w:ascii="Times New Roman" w:hAnsi="Times New Roman"/>
          <w:sz w:val="20"/>
          <w:szCs w:val="20"/>
        </w:rPr>
        <w:t>;</w:t>
      </w:r>
    </w:p>
    <w:p w:rsidR="00B675FE" w:rsidRPr="00BB219B" w:rsidRDefault="00B675FE" w:rsidP="0030068F">
      <w:pPr>
        <w:pStyle w:val="affa"/>
        <w:tabs>
          <w:tab w:val="left" w:pos="993"/>
        </w:tabs>
        <w:ind w:firstLine="709"/>
        <w:contextualSpacing/>
        <w:jc w:val="both"/>
        <w:rPr>
          <w:rFonts w:ascii="Times New Roman" w:hAnsi="Times New Roman"/>
          <w:sz w:val="20"/>
          <w:szCs w:val="20"/>
        </w:rPr>
      </w:pPr>
      <w:r w:rsidRPr="00BB219B">
        <w:rPr>
          <w:rFonts w:ascii="Times New Roman" w:hAnsi="Times New Roman"/>
          <w:sz w:val="20"/>
          <w:szCs w:val="20"/>
        </w:rPr>
        <w:t xml:space="preserve">г) </w:t>
      </w:r>
      <w:r w:rsidRPr="00BB219B">
        <w:rPr>
          <w:rFonts w:ascii="Times New Roman" w:hAnsi="Times New Roman"/>
          <w:sz w:val="20"/>
          <w:szCs w:val="20"/>
          <w:u w:val="single"/>
        </w:rPr>
        <w:t>сведения и документы об участнике закупки, подавшем такую заявку:</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наименование, фирменное наименование (при наличии), адрес юридического лица в пределах места нахождения юридического лица;</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val="tt-RU" w:eastAsia="ru-RU"/>
        </w:rPr>
      </w:pPr>
      <w:r w:rsidRPr="00BB219B">
        <w:rPr>
          <w:rFonts w:ascii="Times New Roman" w:hAnsi="Times New Roman"/>
          <w:kern w:val="0"/>
          <w:sz w:val="20"/>
          <w:szCs w:val="20"/>
          <w:lang w:eastAsia="ru-RU"/>
        </w:rPr>
        <w:t>- фамилия, имя, отчество (при наличии), паспортные данные, адрес места жительства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индивидуальный предприниматель</w:t>
      </w:r>
      <w:r w:rsidRPr="00BB219B">
        <w:rPr>
          <w:rFonts w:ascii="Times New Roman" w:hAnsi="Times New Roman"/>
          <w:kern w:val="0"/>
          <w:sz w:val="20"/>
          <w:szCs w:val="20"/>
          <w:lang w:val="tt-RU" w:eastAsia="ru-RU"/>
        </w:rPr>
        <w:t>;</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926C0A" w:rsidRPr="00BB219B" w:rsidRDefault="0030068F" w:rsidP="0030068F">
      <w:pPr>
        <w:suppressAutoHyphens w:val="0"/>
        <w:spacing w:after="0" w:line="240" w:lineRule="auto"/>
        <w:ind w:firstLine="567"/>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 </w:t>
      </w:r>
      <w:r w:rsidR="00926C0A" w:rsidRPr="00BB219B">
        <w:rPr>
          <w:rFonts w:ascii="Times New Roman" w:hAnsi="Times New Roman"/>
          <w:kern w:val="0"/>
          <w:sz w:val="20"/>
          <w:szCs w:val="20"/>
          <w:lang w:eastAsia="ru-RU"/>
        </w:rPr>
        <w:t xml:space="preserve"> учредительный документ, если участником закупки является юридическое лицо;</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копи</w:t>
      </w:r>
      <w:r w:rsidR="00F73056" w:rsidRPr="00BB219B">
        <w:rPr>
          <w:rFonts w:ascii="Times New Roman" w:hAnsi="Times New Roman"/>
          <w:kern w:val="0"/>
          <w:sz w:val="20"/>
          <w:szCs w:val="20"/>
          <w:lang w:eastAsia="ru-RU"/>
        </w:rPr>
        <w:t>я</w:t>
      </w:r>
      <w:r w:rsidRPr="00BB219B">
        <w:rPr>
          <w:rFonts w:ascii="Times New Roman" w:hAnsi="Times New Roman"/>
          <w:kern w:val="0"/>
          <w:sz w:val="20"/>
          <w:szCs w:val="20"/>
          <w:lang w:eastAsia="ru-RU"/>
        </w:rPr>
        <w:t xml:space="preserve">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w:t>
      </w:r>
      <w:r w:rsidR="00F73056" w:rsidRPr="00BB219B">
        <w:rPr>
          <w:rFonts w:ascii="Times New Roman" w:hAnsi="Times New Roman"/>
          <w:kern w:val="0"/>
          <w:sz w:val="20"/>
          <w:szCs w:val="20"/>
          <w:lang w:eastAsia="ru-RU"/>
        </w:rPr>
        <w:t>ая</w:t>
      </w:r>
      <w:r w:rsidRPr="00BB219B">
        <w:rPr>
          <w:rFonts w:ascii="Times New Roman" w:hAnsi="Times New Roman"/>
          <w:kern w:val="0"/>
          <w:sz w:val="20"/>
          <w:szCs w:val="20"/>
          <w:lang w:eastAsia="ru-RU"/>
        </w:rPr>
        <w:t xml:space="preserve"> не ранее чем за один месяц до дня размещения в ЕИС </w:t>
      </w:r>
      <w:r w:rsidR="00A647BE" w:rsidRPr="00BB219B">
        <w:rPr>
          <w:rFonts w:ascii="Times New Roman" w:hAnsi="Times New Roman"/>
          <w:kern w:val="0"/>
          <w:sz w:val="20"/>
          <w:szCs w:val="20"/>
          <w:lang w:val="tt-RU" w:eastAsia="ru-RU"/>
        </w:rPr>
        <w:t>документации о проведении редукциона</w:t>
      </w:r>
      <w:r w:rsidRPr="00BB219B">
        <w:rPr>
          <w:rFonts w:ascii="Times New Roman" w:hAnsi="Times New Roman"/>
          <w:kern w:val="0"/>
          <w:sz w:val="20"/>
          <w:szCs w:val="20"/>
          <w:lang w:eastAsia="ru-RU"/>
        </w:rPr>
        <w:t>;</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копия документа, подтверждающего полномочия лица </w:t>
      </w:r>
      <w:r w:rsidR="00F73056" w:rsidRPr="00BB219B">
        <w:rPr>
          <w:rFonts w:ascii="Times New Roman" w:hAnsi="Times New Roman"/>
          <w:kern w:val="0"/>
          <w:sz w:val="20"/>
          <w:szCs w:val="20"/>
          <w:lang w:eastAsia="ru-RU"/>
        </w:rPr>
        <w:t>действовать от имени участника</w:t>
      </w:r>
      <w:r w:rsidRPr="00BB219B">
        <w:rPr>
          <w:rFonts w:ascii="Times New Roman" w:hAnsi="Times New Roman"/>
          <w:kern w:val="0"/>
          <w:sz w:val="20"/>
          <w:szCs w:val="20"/>
          <w:lang w:eastAsia="ru-RU"/>
        </w:rPr>
        <w:t xml:space="preserve"> закупки, за исключением случаев подписания заявки:</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физическим лицом, в том числе индивидуальным предпринимателем, если участником закупки является названное лицо;</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proofErr w:type="gramStart"/>
      <w:r w:rsidRPr="00BB219B">
        <w:rPr>
          <w:rFonts w:ascii="Times New Roman" w:hAnsi="Times New Roman"/>
          <w:kern w:val="0"/>
          <w:sz w:val="20"/>
          <w:szCs w:val="20"/>
          <w:lang w:eastAsia="ru-RU"/>
        </w:rPr>
        <w:t xml:space="preserve">- </w:t>
      </w:r>
      <w:r w:rsidR="000D0EE7" w:rsidRPr="00BB219B">
        <w:rPr>
          <w:rFonts w:ascii="Times New Roman" w:hAnsi="Times New Roman"/>
          <w:kern w:val="0"/>
          <w:sz w:val="20"/>
          <w:szCs w:val="20"/>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w:t>
      </w:r>
      <w:r w:rsidR="00F73056" w:rsidRPr="00BB219B">
        <w:rPr>
          <w:rFonts w:ascii="Times New Roman" w:hAnsi="Times New Roman"/>
          <w:kern w:val="0"/>
          <w:sz w:val="20"/>
          <w:szCs w:val="20"/>
          <w:lang w:eastAsia="ru-RU"/>
        </w:rPr>
        <w:t xml:space="preserve">упки заключение по результатам </w:t>
      </w:r>
      <w:r w:rsidR="000D0EE7" w:rsidRPr="00BB219B">
        <w:rPr>
          <w:rFonts w:ascii="Times New Roman" w:hAnsi="Times New Roman"/>
          <w:kern w:val="0"/>
          <w:sz w:val="20"/>
          <w:szCs w:val="20"/>
          <w:lang w:eastAsia="ru-RU"/>
        </w:rPr>
        <w:t xml:space="preserve">закупки договора либо предоставление обеспечения заявки на участие в закупке (если требование об обеспечении заявок установлено в </w:t>
      </w:r>
      <w:r w:rsidR="00F73056" w:rsidRPr="00BB219B">
        <w:rPr>
          <w:rFonts w:ascii="Times New Roman" w:hAnsi="Times New Roman"/>
          <w:kern w:val="0"/>
          <w:sz w:val="20"/>
          <w:szCs w:val="20"/>
          <w:lang w:eastAsia="ru-RU"/>
        </w:rPr>
        <w:t xml:space="preserve">настоящей </w:t>
      </w:r>
      <w:r w:rsidR="000D0EE7" w:rsidRPr="00BB219B">
        <w:rPr>
          <w:rFonts w:ascii="Times New Roman" w:hAnsi="Times New Roman"/>
          <w:kern w:val="0"/>
          <w:sz w:val="20"/>
          <w:szCs w:val="20"/>
          <w:lang w:eastAsia="ru-RU"/>
        </w:rPr>
        <w:t>документации), обеспечения исполнения договора (если требование об обеспечении и</w:t>
      </w:r>
      <w:r w:rsidR="00F73056" w:rsidRPr="00BB219B">
        <w:rPr>
          <w:rFonts w:ascii="Times New Roman" w:hAnsi="Times New Roman"/>
          <w:kern w:val="0"/>
          <w:sz w:val="20"/>
          <w:szCs w:val="20"/>
          <w:lang w:eastAsia="ru-RU"/>
        </w:rPr>
        <w:t>сполнения договора установлено</w:t>
      </w:r>
      <w:proofErr w:type="gramEnd"/>
      <w:r w:rsidR="00F73056" w:rsidRPr="00BB219B">
        <w:rPr>
          <w:rFonts w:ascii="Times New Roman" w:hAnsi="Times New Roman"/>
          <w:kern w:val="0"/>
          <w:sz w:val="20"/>
          <w:szCs w:val="20"/>
          <w:lang w:eastAsia="ru-RU"/>
        </w:rPr>
        <w:t xml:space="preserve"> </w:t>
      </w:r>
      <w:r w:rsidR="000D0EE7" w:rsidRPr="00BB219B">
        <w:rPr>
          <w:rFonts w:ascii="Times New Roman" w:hAnsi="Times New Roman"/>
          <w:kern w:val="0"/>
          <w:sz w:val="20"/>
          <w:szCs w:val="20"/>
          <w:lang w:eastAsia="ru-RU"/>
        </w:rPr>
        <w:t xml:space="preserve">в </w:t>
      </w:r>
      <w:r w:rsidR="00F73056" w:rsidRPr="00BB219B">
        <w:rPr>
          <w:rFonts w:ascii="Times New Roman" w:hAnsi="Times New Roman"/>
          <w:kern w:val="0"/>
          <w:sz w:val="20"/>
          <w:szCs w:val="20"/>
          <w:lang w:eastAsia="ru-RU"/>
        </w:rPr>
        <w:t xml:space="preserve">настоящей </w:t>
      </w:r>
      <w:r w:rsidR="000D0EE7" w:rsidRPr="00BB219B">
        <w:rPr>
          <w:rFonts w:ascii="Times New Roman" w:hAnsi="Times New Roman"/>
          <w:kern w:val="0"/>
          <w:sz w:val="20"/>
          <w:szCs w:val="20"/>
          <w:lang w:eastAsia="ru-RU"/>
        </w:rPr>
        <w:t>документации) является крупной сделкой</w:t>
      </w:r>
      <w:r w:rsidRPr="00BB219B">
        <w:rPr>
          <w:rFonts w:ascii="Times New Roman" w:hAnsi="Times New Roman"/>
          <w:kern w:val="0"/>
          <w:sz w:val="20"/>
          <w:szCs w:val="20"/>
          <w:lang w:eastAsia="ru-RU"/>
        </w:rPr>
        <w:t>;</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eastAsia="ru-RU"/>
        </w:rPr>
      </w:pPr>
      <w:proofErr w:type="gramStart"/>
      <w:r w:rsidRPr="00BB219B">
        <w:rPr>
          <w:rFonts w:ascii="Times New Roman" w:hAnsi="Times New Roman"/>
          <w:kern w:val="0"/>
          <w:sz w:val="20"/>
          <w:szCs w:val="20"/>
          <w:lang w:eastAsia="ru-RU"/>
        </w:rPr>
        <w:t>- копии документов, подтверждающих соответствие товара, являющ</w:t>
      </w:r>
      <w:r w:rsidR="00BE735C" w:rsidRPr="00BB219B">
        <w:rPr>
          <w:rFonts w:ascii="Times New Roman" w:hAnsi="Times New Roman"/>
          <w:kern w:val="0"/>
          <w:sz w:val="20"/>
          <w:szCs w:val="20"/>
          <w:lang w:eastAsia="ru-RU"/>
        </w:rPr>
        <w:t>имс</w:t>
      </w:r>
      <w:r w:rsidRPr="00BB219B">
        <w:rPr>
          <w:rFonts w:ascii="Times New Roman" w:hAnsi="Times New Roman"/>
          <w:kern w:val="0"/>
          <w:sz w:val="20"/>
          <w:szCs w:val="20"/>
          <w:lang w:eastAsia="ru-RU"/>
        </w:rPr>
        <w:t xml:space="preserve">я предметом закупки, требованиям, установленным в соответствии с законодательством Российской Федерации, в случае, если требования к </w:t>
      </w:r>
      <w:r w:rsidR="00BE735C" w:rsidRPr="00BB219B">
        <w:rPr>
          <w:rFonts w:ascii="Times New Roman" w:hAnsi="Times New Roman"/>
          <w:kern w:val="0"/>
          <w:sz w:val="20"/>
          <w:szCs w:val="20"/>
          <w:lang w:eastAsia="ru-RU"/>
        </w:rPr>
        <w:t xml:space="preserve">товару </w:t>
      </w:r>
      <w:r w:rsidRPr="00BB219B">
        <w:rPr>
          <w:rFonts w:ascii="Times New Roman" w:hAnsi="Times New Roman"/>
          <w:kern w:val="0"/>
          <w:sz w:val="20"/>
          <w:szCs w:val="20"/>
          <w:lang w:eastAsia="ru-RU"/>
        </w:rPr>
        <w:t xml:space="preserve">установлены в соответствии с законодательством Российской Федерации и перечень таких документов предусмотрен </w:t>
      </w:r>
      <w:r w:rsidR="00BE735C" w:rsidRPr="00BB219B">
        <w:rPr>
          <w:rFonts w:ascii="Times New Roman" w:hAnsi="Times New Roman"/>
          <w:kern w:val="0"/>
          <w:sz w:val="20"/>
          <w:szCs w:val="20"/>
          <w:lang w:eastAsia="ru-RU"/>
        </w:rPr>
        <w:t>настоящей документацией</w:t>
      </w:r>
      <w:r w:rsidRPr="00BB219B">
        <w:rPr>
          <w:rFonts w:ascii="Times New Roman" w:hAnsi="Times New Roman"/>
          <w:kern w:val="0"/>
          <w:sz w:val="20"/>
          <w:szCs w:val="20"/>
          <w:lang w:eastAsia="ru-RU"/>
        </w:rPr>
        <w:t>.</w:t>
      </w:r>
      <w:proofErr w:type="gramEnd"/>
      <w:r w:rsidRPr="00BB219B">
        <w:rPr>
          <w:rFonts w:ascii="Times New Roman" w:hAnsi="Times New Roman"/>
          <w:kern w:val="0"/>
          <w:sz w:val="20"/>
          <w:szCs w:val="2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926C0A" w:rsidRPr="00BB219B" w:rsidRDefault="00926C0A" w:rsidP="0030068F">
      <w:pPr>
        <w:suppressAutoHyphens w:val="0"/>
        <w:spacing w:after="0" w:line="240" w:lineRule="auto"/>
        <w:ind w:firstLine="567"/>
        <w:contextualSpacing/>
        <w:jc w:val="both"/>
        <w:rPr>
          <w:rFonts w:ascii="Times New Roman" w:hAnsi="Times New Roman"/>
          <w:kern w:val="0"/>
          <w:sz w:val="20"/>
          <w:szCs w:val="20"/>
          <w:lang w:val="tt-RU" w:eastAsia="ru-RU"/>
        </w:rPr>
      </w:pPr>
      <w:r w:rsidRPr="00BB219B">
        <w:rPr>
          <w:rFonts w:ascii="Times New Roman" w:hAnsi="Times New Roman"/>
          <w:kern w:val="0"/>
          <w:sz w:val="20"/>
          <w:szCs w:val="20"/>
          <w:lang w:eastAsia="ru-RU"/>
        </w:rPr>
        <w:t>- декларация, подтверждающая соответствие участника закупки на дату подачи заявки на участие в редукционе требованиям, установленным в Разделе 1.5. настоящей документации</w:t>
      </w:r>
      <w:r w:rsidRPr="00BB219B">
        <w:rPr>
          <w:rFonts w:ascii="Times New Roman" w:hAnsi="Times New Roman"/>
          <w:kern w:val="0"/>
          <w:sz w:val="20"/>
          <w:szCs w:val="20"/>
          <w:lang w:val="tt-RU" w:eastAsia="ru-RU"/>
        </w:rPr>
        <w:t>.</w:t>
      </w:r>
    </w:p>
    <w:p w:rsidR="002A1515" w:rsidRPr="00BB219B" w:rsidRDefault="002A1515" w:rsidP="0030068F">
      <w:pPr>
        <w:suppressAutoHyphens w:val="0"/>
        <w:spacing w:after="0" w:line="240" w:lineRule="auto"/>
        <w:ind w:firstLine="567"/>
        <w:contextualSpacing/>
        <w:jc w:val="both"/>
        <w:rPr>
          <w:rFonts w:ascii="Times New Roman" w:hAnsi="Times New Roman"/>
          <w:i/>
          <w:kern w:val="0"/>
          <w:sz w:val="20"/>
          <w:szCs w:val="20"/>
          <w:lang w:eastAsia="ru-RU"/>
        </w:rPr>
      </w:pPr>
      <w:r w:rsidRPr="00BB219B">
        <w:rPr>
          <w:rFonts w:ascii="Times New Roman" w:hAnsi="Times New Roman"/>
          <w:i/>
          <w:kern w:val="0"/>
          <w:sz w:val="20"/>
          <w:szCs w:val="20"/>
          <w:lang w:eastAsia="ru-RU"/>
        </w:rPr>
        <w:t xml:space="preserve">В случае подачи заявки на участие в редукционе группой лиц (коллективным участником), таким участником </w:t>
      </w:r>
      <w:r w:rsidRPr="00BB219B">
        <w:rPr>
          <w:rFonts w:ascii="Times New Roman" w:hAnsi="Times New Roman"/>
          <w:i/>
          <w:kern w:val="0"/>
          <w:sz w:val="20"/>
          <w:szCs w:val="20"/>
          <w:u w:val="single"/>
          <w:lang w:eastAsia="ru-RU"/>
        </w:rPr>
        <w:t xml:space="preserve">дополнительно </w:t>
      </w:r>
      <w:r w:rsidRPr="00BB219B">
        <w:rPr>
          <w:rFonts w:ascii="Times New Roman" w:hAnsi="Times New Roman"/>
          <w:i/>
          <w:kern w:val="0"/>
          <w:sz w:val="20"/>
          <w:szCs w:val="20"/>
          <w:lang w:eastAsia="ru-RU"/>
        </w:rPr>
        <w:t xml:space="preserve">должны быть выполнены следующие требования: </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в договоре или соглашении </w:t>
      </w:r>
      <w:r w:rsidR="00BE735C" w:rsidRPr="00BB219B">
        <w:rPr>
          <w:rFonts w:ascii="Times New Roman" w:hAnsi="Times New Roman"/>
          <w:kern w:val="0"/>
          <w:sz w:val="20"/>
          <w:szCs w:val="20"/>
          <w:lang w:eastAsia="ru-RU"/>
        </w:rPr>
        <w:t>должно быть определено лицо, которое</w:t>
      </w:r>
      <w:r w:rsidRPr="00BB219B">
        <w:rPr>
          <w:rFonts w:ascii="Times New Roman" w:hAnsi="Times New Roman"/>
          <w:kern w:val="0"/>
          <w:sz w:val="20"/>
          <w:szCs w:val="20"/>
          <w:lang w:eastAsia="ru-RU"/>
        </w:rPr>
        <w:t xml:space="preserve"> в дальнейшем представляет интересы каждого лица, входящего в состав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lastRenderedPageBreak/>
        <w:t xml:space="preserve">- договор или соглашение о создании коллективного участника не должен изменяться без одобрения Заказчика; </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 xml:space="preserve">- </w:t>
      </w:r>
      <w:r w:rsidR="00BE735C" w:rsidRPr="00BB219B">
        <w:rPr>
          <w:rFonts w:ascii="Times New Roman" w:hAnsi="Times New Roman"/>
          <w:kern w:val="0"/>
          <w:sz w:val="20"/>
          <w:szCs w:val="20"/>
          <w:lang w:eastAsia="ru-RU"/>
        </w:rPr>
        <w:t>любая организация может входить только в одного коллективного участника закупки, а также не имеет права принимать участие в закупочной процедуре, в которой принимает участие коллективный участник, самостоятельно.</w:t>
      </w:r>
    </w:p>
    <w:p w:rsidR="002A1515" w:rsidRPr="00BB219B" w:rsidRDefault="002A1515"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При этом</w:t>
      </w:r>
      <w:proofErr w:type="gramStart"/>
      <w:r w:rsidRPr="00BB219B">
        <w:rPr>
          <w:rFonts w:ascii="Times New Roman" w:hAnsi="Times New Roman"/>
          <w:kern w:val="0"/>
          <w:sz w:val="20"/>
          <w:szCs w:val="20"/>
          <w:lang w:eastAsia="ru-RU"/>
        </w:rPr>
        <w:t>,</w:t>
      </w:r>
      <w:proofErr w:type="gramEnd"/>
      <w:r w:rsidRPr="00BB219B">
        <w:rPr>
          <w:rFonts w:ascii="Times New Roman" w:hAnsi="Times New Roman"/>
          <w:kern w:val="0"/>
          <w:sz w:val="20"/>
          <w:szCs w:val="20"/>
          <w:lang w:eastAsia="ru-RU"/>
        </w:rPr>
        <w:t xml:space="preserve"> следует учитывать, что при рассмотрении коллективной заявки все требования документации и Положения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суммироваться при рассмотрении заявки будут.</w:t>
      </w:r>
    </w:p>
    <w:p w:rsidR="00BE735C" w:rsidRPr="00BB219B" w:rsidRDefault="00BE735C" w:rsidP="0030068F">
      <w:pPr>
        <w:suppressAutoHyphens w:val="0"/>
        <w:spacing w:after="0" w:line="240" w:lineRule="auto"/>
        <w:ind w:firstLine="567"/>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Документы, подаваемые участником закупки в составе заявки, должны быть актуальными на дату подачи заявки на участие в редукционе. Представление недействующих или несоответствующих действительности документов в составе заявки на участие в редукционе расценивается как непредставление документов или представление недостоверных сведений в заявке и может служить поводом для отклонения.</w:t>
      </w:r>
    </w:p>
    <w:p w:rsidR="00B46A0C" w:rsidRPr="00BB219B" w:rsidRDefault="00B46A0C" w:rsidP="0096596E">
      <w:pPr>
        <w:pStyle w:val="affa"/>
        <w:contextualSpacing/>
        <w:jc w:val="both"/>
        <w:rPr>
          <w:rFonts w:ascii="Times New Roman" w:hAnsi="Times New Roman"/>
          <w:sz w:val="24"/>
          <w:szCs w:val="24"/>
        </w:rPr>
      </w:pPr>
    </w:p>
    <w:p w:rsidR="00B46A0C" w:rsidRPr="00BB219B" w:rsidRDefault="00B46A0C"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Раздел 1</w:t>
      </w:r>
      <w:r w:rsidR="00D62450" w:rsidRPr="00BB219B">
        <w:rPr>
          <w:rFonts w:ascii="Times New Roman" w:hAnsi="Times New Roman"/>
          <w:b/>
          <w:sz w:val="24"/>
          <w:szCs w:val="24"/>
        </w:rPr>
        <w:t>.</w:t>
      </w:r>
      <w:r w:rsidR="0030647A" w:rsidRPr="00BB219B">
        <w:rPr>
          <w:rFonts w:ascii="Times New Roman" w:hAnsi="Times New Roman"/>
          <w:b/>
          <w:sz w:val="24"/>
          <w:szCs w:val="24"/>
        </w:rPr>
        <w:t>7.</w:t>
      </w:r>
      <w:r w:rsidRPr="00BB219B">
        <w:rPr>
          <w:rFonts w:ascii="Times New Roman" w:hAnsi="Times New Roman"/>
          <w:b/>
          <w:sz w:val="24"/>
          <w:szCs w:val="24"/>
        </w:rPr>
        <w:t xml:space="preserve"> Описание предмета закупки</w:t>
      </w:r>
      <w:r w:rsidR="00D62450" w:rsidRPr="00BB219B">
        <w:rPr>
          <w:rFonts w:ascii="Times New Roman" w:hAnsi="Times New Roman"/>
          <w:b/>
          <w:sz w:val="24"/>
          <w:szCs w:val="24"/>
        </w:rPr>
        <w:t>.</w:t>
      </w:r>
    </w:p>
    <w:p w:rsidR="002A1515" w:rsidRPr="00BB219B" w:rsidRDefault="002A1515"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sz w:val="20"/>
          <w:szCs w:val="20"/>
        </w:rPr>
        <w:t>Описание предмета закупки в соответствии с Те</w:t>
      </w:r>
      <w:r w:rsidR="000B2093">
        <w:rPr>
          <w:rFonts w:ascii="Times New Roman" w:hAnsi="Times New Roman"/>
          <w:sz w:val="20"/>
          <w:szCs w:val="20"/>
        </w:rPr>
        <w:t>хническим заданием и пунктом 6.3.1</w:t>
      </w:r>
      <w:r w:rsidRPr="00BB219B">
        <w:rPr>
          <w:rFonts w:ascii="Times New Roman" w:hAnsi="Times New Roman"/>
          <w:sz w:val="20"/>
          <w:szCs w:val="20"/>
        </w:rPr>
        <w:t xml:space="preserve"> Главы 6 Положения.</w:t>
      </w:r>
    </w:p>
    <w:p w:rsidR="0030647A" w:rsidRPr="00BB219B" w:rsidRDefault="0030647A" w:rsidP="009763AB">
      <w:pPr>
        <w:pStyle w:val="affa"/>
        <w:ind w:firstLine="709"/>
        <w:contextualSpacing/>
        <w:jc w:val="both"/>
        <w:rPr>
          <w:rFonts w:ascii="Times New Roman" w:hAnsi="Times New Roman"/>
          <w:sz w:val="20"/>
          <w:szCs w:val="20"/>
        </w:rPr>
      </w:pPr>
      <w:r w:rsidRPr="00BB219B">
        <w:rPr>
          <w:rFonts w:ascii="Times New Roman" w:hAnsi="Times New Roman"/>
          <w:b/>
          <w:sz w:val="24"/>
          <w:szCs w:val="24"/>
        </w:rPr>
        <w:br w:type="page"/>
      </w:r>
    </w:p>
    <w:p w:rsidR="00B6069D" w:rsidRPr="00BB219B" w:rsidRDefault="00B6069D" w:rsidP="00D62450">
      <w:pPr>
        <w:pStyle w:val="3b"/>
        <w:spacing w:after="0" w:line="240" w:lineRule="auto"/>
        <w:ind w:left="0" w:firstLine="709"/>
        <w:jc w:val="center"/>
        <w:rPr>
          <w:rFonts w:ascii="Times New Roman" w:hAnsi="Times New Roman"/>
          <w:b/>
          <w:sz w:val="24"/>
          <w:szCs w:val="24"/>
          <w:lang w:val="ru-RU"/>
        </w:rPr>
      </w:pPr>
      <w:r w:rsidRPr="00BB219B">
        <w:rPr>
          <w:rFonts w:ascii="Times New Roman" w:hAnsi="Times New Roman"/>
          <w:b/>
          <w:sz w:val="24"/>
          <w:szCs w:val="24"/>
          <w:lang w:val="ru-RU"/>
        </w:rPr>
        <w:lastRenderedPageBreak/>
        <w:t xml:space="preserve">Часть 2. Информационная карта документации </w:t>
      </w:r>
      <w:r w:rsidR="004F721C" w:rsidRPr="00BB219B">
        <w:rPr>
          <w:rFonts w:ascii="Times New Roman" w:hAnsi="Times New Roman"/>
          <w:b/>
          <w:sz w:val="24"/>
          <w:szCs w:val="24"/>
          <w:lang w:val="ru-RU"/>
        </w:rPr>
        <w:t>о редукционе</w:t>
      </w:r>
    </w:p>
    <w:p w:rsidR="00D62450" w:rsidRPr="00BB219B" w:rsidRDefault="00D62450" w:rsidP="004F721C">
      <w:pPr>
        <w:pStyle w:val="3b"/>
        <w:spacing w:after="0" w:line="240" w:lineRule="auto"/>
        <w:ind w:left="0" w:firstLine="709"/>
        <w:rPr>
          <w:rFonts w:ascii="Times New Roman" w:hAnsi="Times New Roman"/>
          <w:b/>
          <w:sz w:val="28"/>
          <w:szCs w:val="28"/>
          <w:lang w:val="ru-RU"/>
        </w:rPr>
      </w:pPr>
    </w:p>
    <w:p w:rsidR="00B6069D" w:rsidRPr="00BB219B" w:rsidRDefault="00B6069D" w:rsidP="004F721C">
      <w:pPr>
        <w:pStyle w:val="3b"/>
        <w:spacing w:after="0" w:line="240" w:lineRule="auto"/>
        <w:ind w:left="0" w:firstLine="709"/>
        <w:rPr>
          <w:rFonts w:ascii="Times New Roman" w:hAnsi="Times New Roman"/>
          <w:b/>
          <w:sz w:val="24"/>
          <w:szCs w:val="24"/>
          <w:lang w:val="ru-RU"/>
        </w:rPr>
      </w:pPr>
      <w:r w:rsidRPr="00BB219B">
        <w:rPr>
          <w:rFonts w:ascii="Times New Roman" w:hAnsi="Times New Roman"/>
          <w:b/>
          <w:sz w:val="24"/>
          <w:szCs w:val="24"/>
          <w:lang w:val="ru-RU"/>
        </w:rPr>
        <w:t>Раздел 2.1. Предмет редукциона.</w:t>
      </w:r>
    </w:p>
    <w:p w:rsidR="00B6069D" w:rsidRDefault="00B6069D" w:rsidP="00E65230">
      <w:pPr>
        <w:pStyle w:val="3b"/>
        <w:spacing w:after="0" w:line="240" w:lineRule="auto"/>
        <w:ind w:left="0" w:firstLine="709"/>
        <w:rPr>
          <w:rFonts w:ascii="Times New Roman" w:hAnsi="Times New Roman"/>
          <w:lang w:val="ru-RU"/>
        </w:rPr>
      </w:pPr>
      <w:r w:rsidRPr="00BB219B">
        <w:rPr>
          <w:rFonts w:ascii="Times New Roman" w:hAnsi="Times New Roman"/>
          <w:lang w:val="ru-RU"/>
        </w:rPr>
        <w:t xml:space="preserve">Предметом </w:t>
      </w:r>
      <w:proofErr w:type="spellStart"/>
      <w:r w:rsidRPr="00BB219B">
        <w:rPr>
          <w:rFonts w:ascii="Times New Roman" w:hAnsi="Times New Roman"/>
          <w:lang w:val="ru-RU"/>
        </w:rPr>
        <w:t>редукциона</w:t>
      </w:r>
      <w:proofErr w:type="spellEnd"/>
      <w:r w:rsidRPr="00BB219B">
        <w:rPr>
          <w:rFonts w:ascii="Times New Roman" w:hAnsi="Times New Roman"/>
          <w:lang w:val="ru-RU"/>
        </w:rPr>
        <w:t xml:space="preserve"> является поставка</w:t>
      </w:r>
      <w:r w:rsidR="00E65230">
        <w:rPr>
          <w:rFonts w:ascii="Times New Roman" w:hAnsi="Times New Roman"/>
          <w:lang w:val="ru-RU"/>
        </w:rPr>
        <w:t xml:space="preserve"> </w:t>
      </w:r>
      <w:r w:rsidR="00E65230" w:rsidRPr="00E65230">
        <w:rPr>
          <w:rFonts w:ascii="Times New Roman" w:hAnsi="Times New Roman"/>
          <w:lang w:val="ru-RU"/>
        </w:rPr>
        <w:t>«</w:t>
      </w:r>
      <w:proofErr w:type="spellStart"/>
      <w:r w:rsidR="00E65230" w:rsidRPr="00E65230">
        <w:rPr>
          <w:rFonts w:ascii="Times New Roman" w:hAnsi="Times New Roman"/>
          <w:lang w:val="ru-RU"/>
        </w:rPr>
        <w:t>Стеклобутылка</w:t>
      </w:r>
      <w:proofErr w:type="spellEnd"/>
      <w:r w:rsidR="00E65230" w:rsidRPr="00E65230">
        <w:rPr>
          <w:rFonts w:ascii="Times New Roman" w:hAnsi="Times New Roman"/>
          <w:lang w:val="ru-RU"/>
        </w:rPr>
        <w:t xml:space="preserve"> декорированная «ROYAL RAVEN» 700 мл.» (</w:t>
      </w:r>
      <w:proofErr w:type="spellStart"/>
      <w:r w:rsidR="00E65230" w:rsidRPr="00E65230">
        <w:rPr>
          <w:rFonts w:ascii="Times New Roman" w:hAnsi="Times New Roman"/>
          <w:lang w:val="ru-RU"/>
        </w:rPr>
        <w:t>согл</w:t>
      </w:r>
      <w:proofErr w:type="gramStart"/>
      <w:r w:rsidR="00E65230" w:rsidRPr="00E65230">
        <w:rPr>
          <w:rFonts w:ascii="Times New Roman" w:hAnsi="Times New Roman"/>
          <w:lang w:val="ru-RU"/>
        </w:rPr>
        <w:t>.ч</w:t>
      </w:r>
      <w:proofErr w:type="gramEnd"/>
      <w:r w:rsidR="00E65230" w:rsidRPr="00E65230">
        <w:rPr>
          <w:rFonts w:ascii="Times New Roman" w:hAnsi="Times New Roman"/>
          <w:lang w:val="ru-RU"/>
        </w:rPr>
        <w:t>ертежу</w:t>
      </w:r>
      <w:proofErr w:type="spellEnd"/>
      <w:r w:rsidR="00E65230" w:rsidRPr="00E65230">
        <w:rPr>
          <w:rFonts w:ascii="Times New Roman" w:hAnsi="Times New Roman"/>
          <w:lang w:val="ru-RU"/>
        </w:rPr>
        <w:t>)</w:t>
      </w:r>
      <w:r w:rsidR="00E65230">
        <w:rPr>
          <w:rFonts w:ascii="Times New Roman" w:hAnsi="Times New Roman"/>
          <w:lang w:val="ru-RU"/>
        </w:rPr>
        <w:t>.</w:t>
      </w:r>
    </w:p>
    <w:p w:rsidR="00E65230" w:rsidRPr="00E65230" w:rsidRDefault="00E65230" w:rsidP="00E65230">
      <w:pPr>
        <w:pStyle w:val="3b"/>
        <w:spacing w:after="0" w:line="240" w:lineRule="auto"/>
        <w:ind w:left="0" w:firstLine="709"/>
        <w:rPr>
          <w:rFonts w:ascii="Times New Roman" w:hAnsi="Times New Roman"/>
          <w:b/>
          <w:lang w:val="ru-RU"/>
        </w:rPr>
      </w:pPr>
    </w:p>
    <w:p w:rsidR="0032134B" w:rsidRPr="00BB219B" w:rsidRDefault="0032134B"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D62450" w:rsidRPr="00BB219B">
        <w:rPr>
          <w:rFonts w:ascii="Times New Roman" w:hAnsi="Times New Roman"/>
          <w:b/>
          <w:sz w:val="24"/>
          <w:szCs w:val="24"/>
        </w:rPr>
        <w:t>2.2</w:t>
      </w:r>
      <w:r w:rsidR="0030647A" w:rsidRPr="00BB219B">
        <w:rPr>
          <w:rFonts w:ascii="Times New Roman" w:hAnsi="Times New Roman"/>
          <w:b/>
          <w:sz w:val="24"/>
          <w:szCs w:val="24"/>
        </w:rPr>
        <w:t>.</w:t>
      </w:r>
      <w:r w:rsidRPr="00BB219B">
        <w:rPr>
          <w:rFonts w:ascii="Times New Roman" w:hAnsi="Times New Roman"/>
          <w:b/>
          <w:sz w:val="24"/>
          <w:szCs w:val="24"/>
        </w:rPr>
        <w:t xml:space="preserve"> </w:t>
      </w:r>
      <w:r w:rsidR="001D61BD" w:rsidRPr="00BB219B">
        <w:rPr>
          <w:rFonts w:ascii="Times New Roman" w:hAnsi="Times New Roman"/>
          <w:b/>
          <w:sz w:val="24"/>
          <w:szCs w:val="24"/>
        </w:rPr>
        <w:t>Сведения о начальной (максимальной) цене договора, либо формула цены и максимальное значение цены договора, либо цена единицы товара и максимальное значение цены договора</w:t>
      </w:r>
      <w:r w:rsidR="0030647A" w:rsidRPr="00BB219B">
        <w:rPr>
          <w:rFonts w:ascii="Times New Roman" w:hAnsi="Times New Roman"/>
          <w:b/>
          <w:sz w:val="24"/>
          <w:szCs w:val="24"/>
        </w:rPr>
        <w:t>.</w:t>
      </w:r>
    </w:p>
    <w:p w:rsidR="0032134B" w:rsidRPr="00BB219B" w:rsidRDefault="00E65230" w:rsidP="004F721C">
      <w:pPr>
        <w:spacing w:after="0" w:line="240" w:lineRule="auto"/>
        <w:ind w:firstLine="709"/>
        <w:contextualSpacing/>
        <w:jc w:val="both"/>
        <w:rPr>
          <w:rFonts w:ascii="Times New Roman" w:hAnsi="Times New Roman"/>
          <w:sz w:val="20"/>
          <w:szCs w:val="20"/>
        </w:rPr>
      </w:pPr>
      <w:r w:rsidRPr="00E65230">
        <w:rPr>
          <w:rFonts w:ascii="Times New Roman" w:hAnsi="Times New Roman"/>
          <w:sz w:val="20"/>
          <w:szCs w:val="20"/>
        </w:rPr>
        <w:t>961 200,00</w:t>
      </w:r>
      <w:r>
        <w:rPr>
          <w:rFonts w:ascii="Times New Roman" w:hAnsi="Times New Roman"/>
          <w:sz w:val="20"/>
          <w:szCs w:val="20"/>
        </w:rPr>
        <w:t>.</w:t>
      </w:r>
    </w:p>
    <w:p w:rsidR="0032134B" w:rsidRPr="00BB219B" w:rsidRDefault="0032134B" w:rsidP="004F721C">
      <w:pPr>
        <w:spacing w:after="0" w:line="240" w:lineRule="auto"/>
        <w:ind w:firstLine="709"/>
        <w:contextualSpacing/>
        <w:jc w:val="both"/>
        <w:rPr>
          <w:rFonts w:ascii="Times New Roman" w:hAnsi="Times New Roman"/>
          <w:b/>
          <w:sz w:val="28"/>
          <w:szCs w:val="28"/>
          <w:lang w:val="tt-RU"/>
        </w:rPr>
      </w:pPr>
    </w:p>
    <w:p w:rsidR="008A7BB9" w:rsidRPr="00BB219B" w:rsidRDefault="008A7BB9" w:rsidP="004F721C">
      <w:pPr>
        <w:spacing w:after="0" w:line="240" w:lineRule="auto"/>
        <w:ind w:firstLine="709"/>
        <w:contextualSpacing/>
        <w:jc w:val="both"/>
        <w:rPr>
          <w:rFonts w:ascii="Times New Roman" w:hAnsi="Times New Roman"/>
          <w:b/>
          <w:sz w:val="24"/>
          <w:szCs w:val="24"/>
          <w:lang w:val="tt-RU"/>
        </w:rPr>
      </w:pPr>
      <w:r w:rsidRPr="00BB219B">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8A7BB9" w:rsidRPr="00BB219B" w:rsidRDefault="008A7BB9" w:rsidP="004F721C">
      <w:pPr>
        <w:spacing w:after="0" w:line="240" w:lineRule="auto"/>
        <w:ind w:firstLine="709"/>
        <w:contextualSpacing/>
        <w:jc w:val="both"/>
        <w:rPr>
          <w:rFonts w:ascii="Times New Roman" w:hAnsi="Times New Roman"/>
          <w:sz w:val="20"/>
          <w:szCs w:val="20"/>
          <w:lang w:val="tt-RU"/>
        </w:rPr>
      </w:pPr>
      <w:r w:rsidRPr="00E65230">
        <w:rPr>
          <w:rFonts w:ascii="Times New Roman" w:hAnsi="Times New Roman"/>
          <w:sz w:val="20"/>
          <w:szCs w:val="20"/>
          <w:lang w:val="tt-RU"/>
        </w:rPr>
        <w:t>Российский рубль.</w:t>
      </w:r>
    </w:p>
    <w:p w:rsidR="008A7BB9" w:rsidRPr="00BB219B" w:rsidRDefault="008A7BB9" w:rsidP="004F721C">
      <w:pPr>
        <w:spacing w:after="0" w:line="240" w:lineRule="auto"/>
        <w:ind w:firstLine="709"/>
        <w:contextualSpacing/>
        <w:jc w:val="both"/>
        <w:rPr>
          <w:rFonts w:ascii="Times New Roman" w:hAnsi="Times New Roman"/>
          <w:b/>
          <w:sz w:val="28"/>
          <w:szCs w:val="28"/>
          <w:lang w:val="tt-RU"/>
        </w:rPr>
      </w:pPr>
    </w:p>
    <w:p w:rsidR="008A7BB9" w:rsidRPr="00BB219B" w:rsidRDefault="008A7BB9" w:rsidP="004F721C">
      <w:pPr>
        <w:spacing w:after="0" w:line="240" w:lineRule="auto"/>
        <w:ind w:firstLine="709"/>
        <w:contextualSpacing/>
        <w:jc w:val="both"/>
        <w:rPr>
          <w:rFonts w:ascii="Times New Roman" w:hAnsi="Times New Roman"/>
          <w:b/>
          <w:sz w:val="24"/>
          <w:szCs w:val="24"/>
          <w:lang w:val="tt-RU"/>
        </w:rPr>
      </w:pPr>
      <w:r w:rsidRPr="00BB219B">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8A7BB9" w:rsidRPr="00BB219B" w:rsidRDefault="008A7BB9" w:rsidP="004F721C">
      <w:pPr>
        <w:spacing w:after="0" w:line="240" w:lineRule="auto"/>
        <w:ind w:firstLine="709"/>
        <w:contextualSpacing/>
        <w:jc w:val="both"/>
        <w:rPr>
          <w:rFonts w:ascii="Times New Roman" w:hAnsi="Times New Roman"/>
          <w:sz w:val="20"/>
          <w:szCs w:val="20"/>
          <w:lang w:val="tt-RU"/>
        </w:rPr>
      </w:pPr>
      <w:r w:rsidRPr="00E65230">
        <w:rPr>
          <w:rFonts w:ascii="Times New Roman" w:hAnsi="Times New Roman"/>
          <w:sz w:val="20"/>
          <w:szCs w:val="20"/>
          <w:lang w:val="tt-RU"/>
        </w:rPr>
        <w:t>Не применяется.</w:t>
      </w:r>
    </w:p>
    <w:p w:rsidR="008A7BB9" w:rsidRPr="00BB219B" w:rsidRDefault="008A7BB9" w:rsidP="004F721C">
      <w:pPr>
        <w:spacing w:after="0" w:line="240" w:lineRule="auto"/>
        <w:ind w:firstLine="709"/>
        <w:contextualSpacing/>
        <w:jc w:val="both"/>
        <w:rPr>
          <w:rFonts w:ascii="Times New Roman" w:hAnsi="Times New Roman"/>
          <w:b/>
          <w:sz w:val="28"/>
          <w:szCs w:val="28"/>
          <w:lang w:val="tt-RU"/>
        </w:rPr>
      </w:pPr>
    </w:p>
    <w:p w:rsidR="0032134B" w:rsidRPr="00BB219B" w:rsidRDefault="0032134B"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lang w:val="tt-RU"/>
        </w:rPr>
        <w:t xml:space="preserve">Раздел </w:t>
      </w:r>
      <w:r w:rsidRPr="00BB219B">
        <w:rPr>
          <w:rFonts w:ascii="Times New Roman" w:hAnsi="Times New Roman"/>
          <w:b/>
          <w:sz w:val="24"/>
          <w:szCs w:val="24"/>
        </w:rPr>
        <w:t>2.</w:t>
      </w:r>
      <w:r w:rsidR="008A7BB9" w:rsidRPr="00BB219B">
        <w:rPr>
          <w:rFonts w:ascii="Times New Roman" w:hAnsi="Times New Roman"/>
          <w:b/>
          <w:sz w:val="24"/>
          <w:szCs w:val="24"/>
        </w:rPr>
        <w:t>5</w:t>
      </w:r>
      <w:r w:rsidR="0030647A" w:rsidRPr="00BB219B">
        <w:rPr>
          <w:rFonts w:ascii="Times New Roman" w:hAnsi="Times New Roman"/>
          <w:b/>
          <w:sz w:val="24"/>
          <w:szCs w:val="24"/>
        </w:rPr>
        <w:t xml:space="preserve">. </w:t>
      </w:r>
      <w:r w:rsidR="001D61BD" w:rsidRPr="00BB219B">
        <w:rPr>
          <w:rFonts w:ascii="Times New Roman" w:hAnsi="Times New Roman"/>
          <w:b/>
          <w:sz w:val="24"/>
          <w:szCs w:val="24"/>
          <w:lang w:val="tt-RU"/>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r w:rsidRPr="00BB219B">
        <w:rPr>
          <w:rFonts w:ascii="Times New Roman" w:hAnsi="Times New Roman"/>
          <w:b/>
          <w:sz w:val="24"/>
          <w:szCs w:val="24"/>
        </w:rPr>
        <w:t>.</w:t>
      </w:r>
    </w:p>
    <w:tbl>
      <w:tblPr>
        <w:tblW w:w="10930" w:type="dxa"/>
        <w:tblInd w:w="93" w:type="dxa"/>
        <w:tblLook w:val="04A0" w:firstRow="1" w:lastRow="0" w:firstColumn="1" w:lastColumn="0" w:noHBand="0" w:noVBand="1"/>
      </w:tblPr>
      <w:tblGrid>
        <w:gridCol w:w="1120"/>
        <w:gridCol w:w="4282"/>
        <w:gridCol w:w="5528"/>
      </w:tblGrid>
      <w:tr w:rsidR="00BB219B" w:rsidRPr="00BB219B" w:rsidTr="00926C0A">
        <w:trPr>
          <w:trHeight w:val="64"/>
        </w:trPr>
        <w:tc>
          <w:tcPr>
            <w:tcW w:w="10930" w:type="dxa"/>
            <w:gridSpan w:val="3"/>
            <w:tcBorders>
              <w:top w:val="single" w:sz="4" w:space="0" w:color="auto"/>
              <w:left w:val="single" w:sz="4" w:space="0" w:color="auto"/>
              <w:bottom w:val="single" w:sz="4" w:space="0" w:color="auto"/>
              <w:right w:val="single" w:sz="4" w:space="0" w:color="auto"/>
            </w:tcBorders>
            <w:shd w:val="clear" w:color="auto" w:fill="auto"/>
            <w:hideMark/>
          </w:tcPr>
          <w:p w:rsidR="00015C21" w:rsidRPr="00BB219B" w:rsidRDefault="00015C21" w:rsidP="00765805">
            <w:pPr>
              <w:suppressAutoHyphens w:val="0"/>
              <w:spacing w:after="0" w:line="240" w:lineRule="auto"/>
              <w:jc w:val="center"/>
              <w:rPr>
                <w:rFonts w:ascii="Times New Roman" w:hAnsi="Times New Roman"/>
                <w:b/>
                <w:bCs/>
                <w:kern w:val="0"/>
                <w:lang w:eastAsia="ru-RU"/>
              </w:rPr>
            </w:pPr>
            <w:r w:rsidRPr="00BB219B">
              <w:rPr>
                <w:rFonts w:ascii="Times New Roman" w:hAnsi="Times New Roman"/>
                <w:b/>
                <w:bCs/>
                <w:kern w:val="0"/>
                <w:lang w:eastAsia="ru-RU"/>
              </w:rPr>
              <w:t xml:space="preserve">НМЦД обоснована: "Определение НМЦД методом </w:t>
            </w:r>
            <w:r w:rsidR="00765805">
              <w:rPr>
                <w:rFonts w:ascii="Times New Roman" w:hAnsi="Times New Roman"/>
                <w:b/>
                <w:bCs/>
                <w:kern w:val="0"/>
                <w:lang w:eastAsia="ru-RU"/>
              </w:rPr>
              <w:t xml:space="preserve">сопоставимых рыночных </w:t>
            </w:r>
            <w:bookmarkStart w:id="3" w:name="_GoBack"/>
            <w:bookmarkEnd w:id="3"/>
            <w:r w:rsidRPr="00BB219B">
              <w:rPr>
                <w:rFonts w:ascii="Times New Roman" w:hAnsi="Times New Roman"/>
                <w:b/>
                <w:bCs/>
                <w:kern w:val="0"/>
                <w:lang w:eastAsia="ru-RU"/>
              </w:rPr>
              <w:t>цен"</w:t>
            </w:r>
          </w:p>
        </w:tc>
      </w:tr>
      <w:tr w:rsidR="00E65230" w:rsidRPr="00BB219B" w:rsidTr="00FE2F1C">
        <w:trPr>
          <w:trHeight w:val="116"/>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65230" w:rsidRPr="00BB219B" w:rsidRDefault="00E65230"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w:t>
            </w:r>
            <w:proofErr w:type="gramStart"/>
            <w:r w:rsidRPr="00BB219B">
              <w:rPr>
                <w:rFonts w:ascii="Times New Roman" w:hAnsi="Times New Roman"/>
                <w:kern w:val="0"/>
                <w:lang w:eastAsia="ru-RU"/>
              </w:rPr>
              <w:t>п</w:t>
            </w:r>
            <w:proofErr w:type="gramEnd"/>
            <w:r w:rsidRPr="00BB219B">
              <w:rPr>
                <w:rFonts w:ascii="Times New Roman" w:hAnsi="Times New Roman"/>
                <w:kern w:val="0"/>
                <w:lang w:eastAsia="ru-RU"/>
              </w:rPr>
              <w:t>/п</w:t>
            </w:r>
          </w:p>
        </w:tc>
        <w:tc>
          <w:tcPr>
            <w:tcW w:w="4282" w:type="dxa"/>
            <w:tcBorders>
              <w:top w:val="nil"/>
              <w:left w:val="nil"/>
              <w:bottom w:val="single" w:sz="4" w:space="0" w:color="auto"/>
              <w:right w:val="single" w:sz="4" w:space="0" w:color="auto"/>
            </w:tcBorders>
            <w:shd w:val="clear" w:color="auto" w:fill="auto"/>
            <w:vAlign w:val="center"/>
            <w:hideMark/>
          </w:tcPr>
          <w:p w:rsidR="00E65230" w:rsidRPr="00BB219B" w:rsidRDefault="00E65230"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Источник информации, (наименование поставщика)</w:t>
            </w:r>
          </w:p>
        </w:tc>
        <w:tc>
          <w:tcPr>
            <w:tcW w:w="5528" w:type="dxa"/>
            <w:tcBorders>
              <w:top w:val="nil"/>
              <w:left w:val="nil"/>
              <w:bottom w:val="single" w:sz="4" w:space="0" w:color="auto"/>
              <w:right w:val="single" w:sz="4" w:space="0" w:color="auto"/>
            </w:tcBorders>
            <w:shd w:val="clear" w:color="auto" w:fill="auto"/>
            <w:vAlign w:val="center"/>
            <w:hideMark/>
          </w:tcPr>
          <w:p w:rsidR="00E65230" w:rsidRPr="00BB219B" w:rsidRDefault="00E65230"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Цена предложения с НДС, рублей, за ед.</w:t>
            </w:r>
          </w:p>
        </w:tc>
      </w:tr>
      <w:tr w:rsidR="00E65230" w:rsidRPr="00BB219B" w:rsidTr="00FE2F1C">
        <w:trPr>
          <w:trHeight w:val="64"/>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E65230" w:rsidRPr="00BB219B" w:rsidRDefault="00E65230" w:rsidP="00926C0A">
            <w:pPr>
              <w:suppressAutoHyphens w:val="0"/>
              <w:spacing w:after="0" w:line="240" w:lineRule="auto"/>
              <w:jc w:val="center"/>
              <w:rPr>
                <w:rFonts w:ascii="Times New Roman" w:hAnsi="Times New Roman"/>
                <w:kern w:val="0"/>
                <w:lang w:eastAsia="ru-RU"/>
              </w:rPr>
            </w:pPr>
            <w:r w:rsidRPr="00BB219B">
              <w:rPr>
                <w:rFonts w:ascii="Times New Roman" w:hAnsi="Times New Roman"/>
                <w:kern w:val="0"/>
                <w:lang w:eastAsia="ru-RU"/>
              </w:rPr>
              <w:t>1</w:t>
            </w:r>
          </w:p>
        </w:tc>
        <w:tc>
          <w:tcPr>
            <w:tcW w:w="4282" w:type="dxa"/>
            <w:tcBorders>
              <w:top w:val="nil"/>
              <w:left w:val="nil"/>
              <w:bottom w:val="single" w:sz="4" w:space="0" w:color="auto"/>
              <w:right w:val="single" w:sz="4" w:space="0" w:color="auto"/>
            </w:tcBorders>
            <w:shd w:val="clear" w:color="auto" w:fill="auto"/>
            <w:vAlign w:val="center"/>
            <w:hideMark/>
          </w:tcPr>
          <w:p w:rsidR="00E65230" w:rsidRPr="00BB219B" w:rsidRDefault="00E65230" w:rsidP="00926C0A">
            <w:pPr>
              <w:suppressAutoHyphens w:val="0"/>
              <w:spacing w:after="0" w:line="240" w:lineRule="auto"/>
              <w:jc w:val="center"/>
              <w:rPr>
                <w:rFonts w:ascii="Times New Roman" w:hAnsi="Times New Roman"/>
                <w:kern w:val="0"/>
                <w:lang w:eastAsia="ru-RU"/>
              </w:rPr>
            </w:pPr>
            <w:r>
              <w:rPr>
                <w:rFonts w:ascii="Times New Roman" w:hAnsi="Times New Roman"/>
                <w:kern w:val="0"/>
                <w:lang w:eastAsia="ru-RU"/>
              </w:rPr>
              <w:t>КП</w:t>
            </w:r>
            <w:r w:rsidRPr="00BB219B">
              <w:rPr>
                <w:rFonts w:ascii="Times New Roman" w:hAnsi="Times New Roman"/>
                <w:kern w:val="0"/>
                <w:lang w:eastAsia="ru-RU"/>
              </w:rPr>
              <w:t xml:space="preserve"> 1</w:t>
            </w:r>
          </w:p>
        </w:tc>
        <w:tc>
          <w:tcPr>
            <w:tcW w:w="5528" w:type="dxa"/>
            <w:tcBorders>
              <w:top w:val="nil"/>
              <w:left w:val="nil"/>
              <w:bottom w:val="single" w:sz="4" w:space="0" w:color="auto"/>
              <w:right w:val="single" w:sz="4" w:space="0" w:color="auto"/>
            </w:tcBorders>
            <w:shd w:val="clear" w:color="auto" w:fill="auto"/>
            <w:vAlign w:val="bottom"/>
            <w:hideMark/>
          </w:tcPr>
          <w:p w:rsidR="00E65230" w:rsidRPr="00BB219B" w:rsidRDefault="00FE2F1C" w:rsidP="00FE2F1C">
            <w:pPr>
              <w:suppressAutoHyphens w:val="0"/>
              <w:spacing w:after="0" w:line="240" w:lineRule="auto"/>
              <w:jc w:val="center"/>
              <w:rPr>
                <w:rFonts w:ascii="Times New Roman" w:hAnsi="Times New Roman"/>
                <w:kern w:val="0"/>
                <w:lang w:eastAsia="ru-RU"/>
              </w:rPr>
            </w:pPr>
            <w:r>
              <w:rPr>
                <w:rFonts w:ascii="Times New Roman" w:hAnsi="Times New Roman"/>
                <w:kern w:val="0"/>
                <w:lang w:eastAsia="ru-RU"/>
              </w:rPr>
              <w:t>178,00</w:t>
            </w:r>
          </w:p>
        </w:tc>
      </w:tr>
      <w:tr w:rsidR="00015C21" w:rsidRPr="00BB219B" w:rsidTr="00926C0A">
        <w:trPr>
          <w:trHeight w:val="64"/>
        </w:trPr>
        <w:tc>
          <w:tcPr>
            <w:tcW w:w="109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15C21" w:rsidRPr="00BB219B" w:rsidRDefault="00015C21" w:rsidP="00926C0A">
            <w:pPr>
              <w:suppressAutoHyphens w:val="0"/>
              <w:spacing w:after="0" w:line="240" w:lineRule="auto"/>
              <w:jc w:val="center"/>
              <w:rPr>
                <w:rFonts w:ascii="Times New Roman" w:hAnsi="Times New Roman"/>
                <w:b/>
                <w:bCs/>
                <w:kern w:val="0"/>
                <w:lang w:eastAsia="ru-RU"/>
              </w:rPr>
            </w:pPr>
            <w:r w:rsidRPr="00BB219B">
              <w:rPr>
                <w:rFonts w:ascii="Times New Roman" w:hAnsi="Times New Roman"/>
                <w:b/>
                <w:bCs/>
                <w:kern w:val="0"/>
                <w:lang w:eastAsia="ru-RU"/>
              </w:rPr>
              <w:t xml:space="preserve">ВЫВОД: начальная (максимальная) цена договора: </w:t>
            </w:r>
            <w:r w:rsidR="00FE2F1C" w:rsidRPr="00CB606A">
              <w:rPr>
                <w:rFonts w:ascii="Times New Roman" w:hAnsi="Times New Roman"/>
                <w:b/>
                <w:bCs/>
                <w:kern w:val="0"/>
                <w:lang w:eastAsia="ru-RU"/>
              </w:rPr>
              <w:t>(5 400 шт.* 178,00) = 961 200</w:t>
            </w:r>
            <w:r w:rsidRPr="00CB606A">
              <w:rPr>
                <w:rFonts w:ascii="Times New Roman" w:hAnsi="Times New Roman"/>
                <w:b/>
                <w:bCs/>
                <w:kern w:val="0"/>
                <w:lang w:eastAsia="ru-RU"/>
              </w:rPr>
              <w:t>,00 руб.</w:t>
            </w:r>
          </w:p>
        </w:tc>
      </w:tr>
    </w:tbl>
    <w:p w:rsidR="001D61BD" w:rsidRPr="00BB219B" w:rsidRDefault="001D61BD" w:rsidP="004F721C">
      <w:pPr>
        <w:spacing w:after="0" w:line="240" w:lineRule="auto"/>
        <w:ind w:firstLine="709"/>
        <w:contextualSpacing/>
        <w:jc w:val="both"/>
        <w:rPr>
          <w:rFonts w:ascii="Times New Roman" w:hAnsi="Times New Roman"/>
          <w:b/>
          <w:sz w:val="20"/>
          <w:szCs w:val="20"/>
        </w:rPr>
      </w:pPr>
    </w:p>
    <w:p w:rsidR="00037AB9" w:rsidRPr="00BB219B" w:rsidRDefault="00037AB9"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w:t>
      </w:r>
      <w:r w:rsidR="008A7BB9" w:rsidRPr="00BB219B">
        <w:rPr>
          <w:rFonts w:ascii="Times New Roman" w:hAnsi="Times New Roman"/>
          <w:b/>
          <w:sz w:val="24"/>
          <w:szCs w:val="24"/>
        </w:rPr>
        <w:t>6</w:t>
      </w:r>
      <w:r w:rsidRPr="00BB219B">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BB219B">
        <w:rPr>
          <w:rFonts w:ascii="Times New Roman" w:hAnsi="Times New Roman"/>
          <w:b/>
          <w:sz w:val="24"/>
          <w:szCs w:val="24"/>
        </w:rPr>
        <w:t>.</w:t>
      </w:r>
    </w:p>
    <w:p w:rsidR="00037AB9" w:rsidRPr="00BB219B" w:rsidRDefault="00A8629A"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 </w:t>
      </w:r>
    </w:p>
    <w:p w:rsidR="00CD7CA0" w:rsidRPr="00BB219B" w:rsidRDefault="00CD7CA0" w:rsidP="004F721C">
      <w:pPr>
        <w:spacing w:after="0" w:line="240" w:lineRule="auto"/>
        <w:ind w:firstLine="709"/>
        <w:contextualSpacing/>
        <w:jc w:val="both"/>
        <w:rPr>
          <w:rFonts w:ascii="Times New Roman" w:hAnsi="Times New Roman"/>
          <w:b/>
          <w:sz w:val="20"/>
          <w:szCs w:val="20"/>
        </w:rPr>
      </w:pPr>
    </w:p>
    <w:p w:rsidR="002F5B6E" w:rsidRPr="00BB219B" w:rsidRDefault="002F5B6E" w:rsidP="002F5B6E">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Раздел 2.</w:t>
      </w:r>
      <w:r w:rsidR="008A7BB9" w:rsidRPr="00BB219B">
        <w:rPr>
          <w:rFonts w:ascii="Times New Roman" w:hAnsi="Times New Roman"/>
          <w:b/>
          <w:sz w:val="24"/>
          <w:szCs w:val="24"/>
        </w:rPr>
        <w:t>7</w:t>
      </w:r>
      <w:r w:rsidRPr="00BB219B">
        <w:rPr>
          <w:rFonts w:ascii="Times New Roman" w:hAnsi="Times New Roman"/>
          <w:b/>
          <w:sz w:val="24"/>
          <w:szCs w:val="24"/>
        </w:rPr>
        <w:t xml:space="preserve">. </w:t>
      </w:r>
      <w:proofErr w:type="gramStart"/>
      <w:r w:rsidRPr="00BB219B">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BB219B">
        <w:rPr>
          <w:rFonts w:ascii="Times New Roman" w:hAnsi="Times New Roman"/>
          <w:b/>
          <w:sz w:val="24"/>
          <w:szCs w:val="24"/>
        </w:rPr>
        <w:t xml:space="preserve"> товара</w:t>
      </w:r>
      <w:r w:rsidR="00B2486D" w:rsidRPr="00BB219B">
        <w:rPr>
          <w:rFonts w:ascii="Times New Roman" w:hAnsi="Times New Roman"/>
          <w:b/>
          <w:sz w:val="24"/>
          <w:szCs w:val="24"/>
        </w:rPr>
        <w:t xml:space="preserve"> потребностям заказчика.</w:t>
      </w:r>
    </w:p>
    <w:p w:rsidR="002F5B6E" w:rsidRPr="00BB219B"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BB219B">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Pr="00BB219B" w:rsidRDefault="002F5B6E" w:rsidP="004F721C">
      <w:pPr>
        <w:spacing w:after="0" w:line="240" w:lineRule="auto"/>
        <w:ind w:firstLine="709"/>
        <w:contextualSpacing/>
        <w:jc w:val="both"/>
        <w:rPr>
          <w:rFonts w:ascii="Times New Roman" w:hAnsi="Times New Roman"/>
          <w:b/>
          <w:sz w:val="28"/>
          <w:szCs w:val="28"/>
        </w:rPr>
      </w:pPr>
    </w:p>
    <w:p w:rsidR="00CD7CA0" w:rsidRPr="00BB219B" w:rsidRDefault="00CD7CA0"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w:t>
      </w:r>
      <w:r w:rsidR="008A7BB9" w:rsidRPr="00BB219B">
        <w:rPr>
          <w:rFonts w:ascii="Times New Roman" w:hAnsi="Times New Roman"/>
          <w:b/>
          <w:sz w:val="24"/>
          <w:szCs w:val="24"/>
        </w:rPr>
        <w:t>8</w:t>
      </w:r>
      <w:r w:rsidRPr="00BB219B">
        <w:rPr>
          <w:rFonts w:ascii="Times New Roman" w:hAnsi="Times New Roman"/>
          <w:b/>
          <w:sz w:val="24"/>
          <w:szCs w:val="24"/>
        </w:rPr>
        <w:t>. Место, условия и сроки (периоды) поставки товара</w:t>
      </w:r>
      <w:r w:rsidR="0030647A" w:rsidRPr="00BB219B">
        <w:rPr>
          <w:rFonts w:ascii="Times New Roman" w:hAnsi="Times New Roman"/>
          <w:b/>
          <w:sz w:val="24"/>
          <w:szCs w:val="24"/>
        </w:rPr>
        <w:t>.</w:t>
      </w:r>
    </w:p>
    <w:p w:rsidR="00CB606A" w:rsidRPr="00CB606A" w:rsidRDefault="00CD7CA0" w:rsidP="00CB606A">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Мес</w:t>
      </w:r>
      <w:r w:rsidR="00CD55C7" w:rsidRPr="00BB219B">
        <w:rPr>
          <w:rFonts w:ascii="Times New Roman" w:hAnsi="Times New Roman"/>
          <w:sz w:val="20"/>
          <w:szCs w:val="20"/>
        </w:rPr>
        <w:t>то поставки товара</w:t>
      </w:r>
      <w:r w:rsidRPr="00BB219B">
        <w:rPr>
          <w:rFonts w:ascii="Times New Roman" w:hAnsi="Times New Roman"/>
          <w:sz w:val="20"/>
          <w:szCs w:val="20"/>
        </w:rPr>
        <w:t xml:space="preserve">: </w:t>
      </w:r>
      <w:r w:rsidR="00CB606A" w:rsidRPr="00CB606A">
        <w:rPr>
          <w:rFonts w:ascii="Times New Roman" w:hAnsi="Times New Roman"/>
          <w:sz w:val="20"/>
          <w:szCs w:val="20"/>
        </w:rPr>
        <w:t>- Филиал АО «</w:t>
      </w:r>
      <w:proofErr w:type="spellStart"/>
      <w:r w:rsidR="00CB606A" w:rsidRPr="00CB606A">
        <w:rPr>
          <w:rFonts w:ascii="Times New Roman" w:hAnsi="Times New Roman"/>
          <w:sz w:val="20"/>
          <w:szCs w:val="20"/>
        </w:rPr>
        <w:t>Татспиртпром</w:t>
      </w:r>
      <w:proofErr w:type="spellEnd"/>
      <w:r w:rsidR="00CB606A" w:rsidRPr="00CB606A">
        <w:rPr>
          <w:rFonts w:ascii="Times New Roman" w:hAnsi="Times New Roman"/>
          <w:sz w:val="20"/>
          <w:szCs w:val="20"/>
        </w:rPr>
        <w:t>» «</w:t>
      </w:r>
      <w:proofErr w:type="spellStart"/>
      <w:r w:rsidR="00CB606A" w:rsidRPr="00CB606A">
        <w:rPr>
          <w:rFonts w:ascii="Times New Roman" w:hAnsi="Times New Roman"/>
          <w:sz w:val="20"/>
          <w:szCs w:val="20"/>
        </w:rPr>
        <w:t>Усадский</w:t>
      </w:r>
      <w:proofErr w:type="spellEnd"/>
      <w:r w:rsidR="00CB606A" w:rsidRPr="00CB606A">
        <w:rPr>
          <w:rFonts w:ascii="Times New Roman" w:hAnsi="Times New Roman"/>
          <w:sz w:val="20"/>
          <w:szCs w:val="20"/>
        </w:rPr>
        <w:t xml:space="preserve"> ЛВЗ»</w:t>
      </w:r>
      <w:r w:rsidR="00CB606A">
        <w:rPr>
          <w:rFonts w:ascii="Times New Roman" w:hAnsi="Times New Roman"/>
          <w:sz w:val="20"/>
          <w:szCs w:val="20"/>
        </w:rPr>
        <w:t xml:space="preserve"> </w:t>
      </w:r>
      <w:r w:rsidR="00CB606A" w:rsidRPr="00CB606A">
        <w:rPr>
          <w:rFonts w:ascii="Times New Roman" w:hAnsi="Times New Roman"/>
          <w:sz w:val="20"/>
          <w:szCs w:val="20"/>
        </w:rPr>
        <w:t xml:space="preserve">422710, РТ, Высокогорский р-н, д. Тимофеевка, ул. Профсоюзная, д.4; </w:t>
      </w:r>
    </w:p>
    <w:p w:rsidR="00CB606A" w:rsidRPr="00CB606A" w:rsidRDefault="00CB606A" w:rsidP="00CB606A">
      <w:pPr>
        <w:spacing w:after="0" w:line="240" w:lineRule="auto"/>
        <w:ind w:firstLine="709"/>
        <w:contextualSpacing/>
        <w:jc w:val="both"/>
        <w:rPr>
          <w:rFonts w:ascii="Times New Roman" w:hAnsi="Times New Roman"/>
          <w:sz w:val="20"/>
          <w:szCs w:val="20"/>
        </w:rPr>
      </w:pPr>
      <w:r w:rsidRPr="00CB606A">
        <w:rPr>
          <w:rFonts w:ascii="Times New Roman" w:hAnsi="Times New Roman"/>
          <w:sz w:val="20"/>
          <w:szCs w:val="20"/>
        </w:rPr>
        <w:t>- Филиал АО «</w:t>
      </w:r>
      <w:proofErr w:type="spellStart"/>
      <w:r w:rsidRPr="00CB606A">
        <w:rPr>
          <w:rFonts w:ascii="Times New Roman" w:hAnsi="Times New Roman"/>
          <w:sz w:val="20"/>
          <w:szCs w:val="20"/>
        </w:rPr>
        <w:t>Татспиртпром</w:t>
      </w:r>
      <w:proofErr w:type="spellEnd"/>
      <w:r w:rsidRPr="00CB606A">
        <w:rPr>
          <w:rFonts w:ascii="Times New Roman" w:hAnsi="Times New Roman"/>
          <w:sz w:val="20"/>
          <w:szCs w:val="20"/>
        </w:rPr>
        <w:t>» «</w:t>
      </w:r>
      <w:proofErr w:type="spellStart"/>
      <w:r w:rsidRPr="00CB606A">
        <w:rPr>
          <w:rFonts w:ascii="Times New Roman" w:hAnsi="Times New Roman"/>
          <w:sz w:val="20"/>
          <w:szCs w:val="20"/>
        </w:rPr>
        <w:t>Vigrosso</w:t>
      </w:r>
      <w:proofErr w:type="spellEnd"/>
      <w:r w:rsidRPr="00CB606A">
        <w:rPr>
          <w:rFonts w:ascii="Times New Roman" w:hAnsi="Times New Roman"/>
          <w:sz w:val="20"/>
          <w:szCs w:val="20"/>
        </w:rPr>
        <w:t>» 420054, РТ, г. Казань, ул. Учительская, д.5;</w:t>
      </w:r>
    </w:p>
    <w:p w:rsidR="00CD7CA0" w:rsidRPr="00CB606A" w:rsidRDefault="00CB606A" w:rsidP="00CB606A">
      <w:pPr>
        <w:spacing w:after="0" w:line="240" w:lineRule="auto"/>
        <w:ind w:firstLine="709"/>
        <w:contextualSpacing/>
        <w:jc w:val="both"/>
        <w:rPr>
          <w:rFonts w:ascii="Times New Roman" w:hAnsi="Times New Roman"/>
          <w:sz w:val="20"/>
          <w:szCs w:val="20"/>
        </w:rPr>
      </w:pPr>
      <w:r w:rsidRPr="00CB606A">
        <w:rPr>
          <w:rFonts w:ascii="Times New Roman" w:hAnsi="Times New Roman"/>
          <w:sz w:val="20"/>
          <w:szCs w:val="20"/>
        </w:rPr>
        <w:t>- Филиал АО «</w:t>
      </w:r>
      <w:proofErr w:type="spellStart"/>
      <w:r w:rsidRPr="00CB606A">
        <w:rPr>
          <w:rFonts w:ascii="Times New Roman" w:hAnsi="Times New Roman"/>
          <w:sz w:val="20"/>
          <w:szCs w:val="20"/>
        </w:rPr>
        <w:t>Татспиртпром</w:t>
      </w:r>
      <w:proofErr w:type="spellEnd"/>
      <w:r w:rsidRPr="00CB606A">
        <w:rPr>
          <w:rFonts w:ascii="Times New Roman" w:hAnsi="Times New Roman"/>
          <w:sz w:val="20"/>
          <w:szCs w:val="20"/>
        </w:rPr>
        <w:t>»  «Казанский ЛВЗ» 420054, РТ, г. Казань, ул. Турбинная, д.5.</w:t>
      </w:r>
    </w:p>
    <w:p w:rsidR="00CB606A" w:rsidRDefault="00CD7CA0" w:rsidP="005D0476">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Условия поставки товара: </w:t>
      </w:r>
      <w:r w:rsidR="00CB606A" w:rsidRPr="00CB606A">
        <w:rPr>
          <w:rFonts w:ascii="Times New Roman" w:hAnsi="Times New Roman"/>
          <w:sz w:val="20"/>
          <w:szCs w:val="20"/>
        </w:rPr>
        <w:t>Самовывоз (в пределах 1100 км от  г Казань)</w:t>
      </w:r>
      <w:r w:rsidR="00CB606A">
        <w:rPr>
          <w:rFonts w:ascii="Times New Roman" w:hAnsi="Times New Roman"/>
          <w:sz w:val="20"/>
          <w:szCs w:val="20"/>
        </w:rPr>
        <w:t>.</w:t>
      </w:r>
    </w:p>
    <w:p w:rsidR="00CD7CA0" w:rsidRDefault="00CD7CA0" w:rsidP="00CB606A">
      <w:pPr>
        <w:spacing w:after="0" w:line="240" w:lineRule="auto"/>
        <w:ind w:firstLine="709"/>
        <w:contextualSpacing/>
        <w:jc w:val="both"/>
        <w:rPr>
          <w:rFonts w:ascii="Times New Roman" w:hAnsi="Times New Roman"/>
          <w:b/>
          <w:sz w:val="20"/>
          <w:szCs w:val="20"/>
        </w:rPr>
      </w:pPr>
      <w:r w:rsidRPr="00BB219B">
        <w:rPr>
          <w:rFonts w:ascii="Times New Roman" w:hAnsi="Times New Roman"/>
          <w:sz w:val="20"/>
          <w:szCs w:val="20"/>
        </w:rPr>
        <w:t>Срок поставки товара:</w:t>
      </w:r>
      <w:r w:rsidR="00AD763A" w:rsidRPr="00BB219B">
        <w:rPr>
          <w:rFonts w:ascii="Times New Roman" w:hAnsi="Times New Roman"/>
          <w:sz w:val="20"/>
          <w:szCs w:val="20"/>
        </w:rPr>
        <w:t xml:space="preserve"> </w:t>
      </w:r>
      <w:r w:rsidR="00CB606A">
        <w:rPr>
          <w:rFonts w:ascii="Times New Roman" w:hAnsi="Times New Roman"/>
          <w:sz w:val="20"/>
          <w:szCs w:val="20"/>
        </w:rPr>
        <w:t>В</w:t>
      </w:r>
      <w:r w:rsidR="00CB606A" w:rsidRPr="00CB606A">
        <w:rPr>
          <w:rFonts w:ascii="Times New Roman" w:hAnsi="Times New Roman"/>
          <w:sz w:val="20"/>
          <w:szCs w:val="20"/>
        </w:rPr>
        <w:t xml:space="preserve"> течение 30 рабочих дней с момента поступления заявки</w:t>
      </w:r>
      <w:r w:rsidR="00CB606A">
        <w:rPr>
          <w:rFonts w:ascii="Times New Roman" w:hAnsi="Times New Roman"/>
          <w:b/>
          <w:sz w:val="20"/>
          <w:szCs w:val="20"/>
        </w:rPr>
        <w:t>.</w:t>
      </w:r>
    </w:p>
    <w:p w:rsidR="00CB606A" w:rsidRPr="00CB606A" w:rsidRDefault="00CB606A" w:rsidP="00CB606A">
      <w:pPr>
        <w:spacing w:after="0" w:line="240" w:lineRule="auto"/>
        <w:ind w:firstLine="709"/>
        <w:contextualSpacing/>
        <w:jc w:val="both"/>
        <w:rPr>
          <w:rFonts w:ascii="Times New Roman" w:hAnsi="Times New Roman"/>
          <w:b/>
          <w:sz w:val="20"/>
          <w:szCs w:val="20"/>
        </w:rPr>
      </w:pPr>
    </w:p>
    <w:p w:rsidR="00CD7CA0" w:rsidRPr="00BB219B" w:rsidRDefault="00CD7CA0" w:rsidP="004F721C">
      <w:pPr>
        <w:suppressAutoHyphens w:val="0"/>
        <w:spacing w:after="0" w:line="240" w:lineRule="auto"/>
        <w:ind w:firstLine="709"/>
        <w:contextualSpacing/>
        <w:jc w:val="both"/>
        <w:rPr>
          <w:rFonts w:ascii="Times New Roman" w:eastAsia="DejaVu Sans" w:hAnsi="Times New Roman"/>
          <w:b/>
          <w:sz w:val="24"/>
          <w:szCs w:val="24"/>
        </w:rPr>
      </w:pPr>
      <w:r w:rsidRPr="00BB219B">
        <w:rPr>
          <w:rFonts w:ascii="Times New Roman" w:eastAsia="DejaVu Sans" w:hAnsi="Times New Roman"/>
          <w:b/>
          <w:sz w:val="24"/>
          <w:szCs w:val="24"/>
          <w:lang w:val="tt-RU"/>
        </w:rPr>
        <w:t xml:space="preserve">Раздел </w:t>
      </w:r>
      <w:r w:rsidR="0030647A" w:rsidRPr="00BB219B">
        <w:rPr>
          <w:rFonts w:ascii="Times New Roman" w:eastAsia="DejaVu Sans" w:hAnsi="Times New Roman"/>
          <w:b/>
          <w:sz w:val="24"/>
          <w:szCs w:val="24"/>
          <w:lang w:val="tt-RU"/>
        </w:rPr>
        <w:t>2.</w:t>
      </w:r>
      <w:r w:rsidR="008A7BB9" w:rsidRPr="00BB219B">
        <w:rPr>
          <w:rFonts w:ascii="Times New Roman" w:eastAsia="DejaVu Sans" w:hAnsi="Times New Roman"/>
          <w:b/>
          <w:sz w:val="24"/>
          <w:szCs w:val="24"/>
          <w:lang w:val="tt-RU"/>
        </w:rPr>
        <w:t>9</w:t>
      </w:r>
      <w:r w:rsidR="0030647A" w:rsidRPr="00BB219B">
        <w:rPr>
          <w:rFonts w:ascii="Times New Roman" w:eastAsia="DejaVu Sans" w:hAnsi="Times New Roman"/>
          <w:b/>
          <w:sz w:val="24"/>
          <w:szCs w:val="24"/>
          <w:lang w:val="tt-RU"/>
        </w:rPr>
        <w:t xml:space="preserve">. </w:t>
      </w:r>
      <w:r w:rsidRPr="00BB219B">
        <w:rPr>
          <w:rFonts w:ascii="Times New Roman" w:eastAsia="DejaVu Sans" w:hAnsi="Times New Roman"/>
          <w:b/>
          <w:sz w:val="24"/>
          <w:szCs w:val="24"/>
        </w:rPr>
        <w:t>Форма, сроки и порядок оплаты товара</w:t>
      </w:r>
      <w:r w:rsidR="0030647A" w:rsidRPr="00BB219B">
        <w:rPr>
          <w:rFonts w:ascii="Times New Roman" w:eastAsia="DejaVu Sans" w:hAnsi="Times New Roman"/>
          <w:b/>
          <w:sz w:val="24"/>
          <w:szCs w:val="24"/>
        </w:rPr>
        <w:t>.</w:t>
      </w:r>
    </w:p>
    <w:p w:rsidR="00CB606A" w:rsidRDefault="00CB606A" w:rsidP="004F721C">
      <w:pPr>
        <w:spacing w:after="0" w:line="240" w:lineRule="auto"/>
        <w:ind w:firstLine="709"/>
        <w:contextualSpacing/>
        <w:jc w:val="both"/>
        <w:rPr>
          <w:rFonts w:ascii="Times New Roman" w:eastAsia="DejaVu Sans" w:hAnsi="Times New Roman"/>
          <w:sz w:val="20"/>
          <w:szCs w:val="20"/>
        </w:rPr>
      </w:pPr>
      <w:r w:rsidRPr="00CB606A">
        <w:rPr>
          <w:rFonts w:ascii="Times New Roman" w:eastAsia="DejaVu Sans" w:hAnsi="Times New Roman"/>
          <w:sz w:val="20"/>
          <w:szCs w:val="20"/>
        </w:rPr>
        <w:t>Покупатель осуществляет оплату в течение 30 календарных дней с момента получения товара на складе Покупателя / Грузополучателя. Оплата производится путем перечисления денежных средств на расчетный счет Поставщика.</w:t>
      </w:r>
    </w:p>
    <w:p w:rsidR="00CB606A" w:rsidRDefault="00CB606A" w:rsidP="004F721C">
      <w:pPr>
        <w:spacing w:after="0" w:line="240" w:lineRule="auto"/>
        <w:ind w:firstLine="709"/>
        <w:contextualSpacing/>
        <w:jc w:val="both"/>
        <w:rPr>
          <w:rFonts w:ascii="Times New Roman" w:eastAsia="DejaVu Sans" w:hAnsi="Times New Roman"/>
          <w:sz w:val="20"/>
          <w:szCs w:val="20"/>
        </w:rPr>
      </w:pPr>
    </w:p>
    <w:p w:rsidR="0032134B" w:rsidRPr="00BB219B" w:rsidRDefault="0032134B" w:rsidP="004F721C">
      <w:pPr>
        <w:spacing w:after="0" w:line="240" w:lineRule="auto"/>
        <w:ind w:firstLine="709"/>
        <w:contextualSpacing/>
        <w:jc w:val="both"/>
        <w:rPr>
          <w:rFonts w:ascii="Times New Roman" w:hAnsi="Times New Roman"/>
          <w:b/>
          <w:sz w:val="24"/>
          <w:szCs w:val="24"/>
          <w:lang w:val="tt-RU"/>
        </w:rPr>
      </w:pPr>
      <w:r w:rsidRPr="00BB219B">
        <w:rPr>
          <w:rFonts w:ascii="Times New Roman" w:hAnsi="Times New Roman"/>
          <w:b/>
          <w:sz w:val="24"/>
          <w:szCs w:val="24"/>
        </w:rPr>
        <w:t>Раздел 2.</w:t>
      </w:r>
      <w:r w:rsidR="008A7BB9" w:rsidRPr="00BB219B">
        <w:rPr>
          <w:rFonts w:ascii="Times New Roman" w:hAnsi="Times New Roman"/>
          <w:b/>
          <w:sz w:val="24"/>
          <w:szCs w:val="24"/>
        </w:rPr>
        <w:t>10</w:t>
      </w:r>
      <w:r w:rsidRPr="00BB219B">
        <w:rPr>
          <w:rFonts w:ascii="Times New Roman" w:hAnsi="Times New Roman"/>
          <w:b/>
          <w:sz w:val="24"/>
          <w:szCs w:val="24"/>
        </w:rPr>
        <w:t>.</w:t>
      </w:r>
      <w:r w:rsidR="0030647A" w:rsidRPr="00BB219B">
        <w:rPr>
          <w:rFonts w:ascii="Times New Roman" w:hAnsi="Times New Roman"/>
          <w:b/>
          <w:sz w:val="24"/>
          <w:szCs w:val="24"/>
        </w:rPr>
        <w:t xml:space="preserve"> </w:t>
      </w:r>
      <w:r w:rsidR="004605F4" w:rsidRPr="00BB219B">
        <w:rPr>
          <w:rFonts w:ascii="Times New Roman" w:hAnsi="Times New Roman"/>
          <w:b/>
          <w:sz w:val="24"/>
          <w:szCs w:val="24"/>
          <w:lang w:val="tt-RU"/>
        </w:rPr>
        <w:t xml:space="preserve">Порядок, дата начала, </w:t>
      </w:r>
      <w:r w:rsidR="00B152C2" w:rsidRPr="00BB219B">
        <w:rPr>
          <w:rFonts w:ascii="Times New Roman" w:hAnsi="Times New Roman"/>
          <w:b/>
          <w:sz w:val="24"/>
          <w:szCs w:val="24"/>
          <w:lang w:val="tt-RU"/>
        </w:rPr>
        <w:t>дата</w:t>
      </w:r>
      <w:r w:rsidR="002D7F7B" w:rsidRPr="00BB219B">
        <w:rPr>
          <w:rFonts w:ascii="Times New Roman" w:hAnsi="Times New Roman"/>
          <w:b/>
          <w:sz w:val="24"/>
          <w:szCs w:val="24"/>
          <w:lang w:val="tt-RU"/>
        </w:rPr>
        <w:t xml:space="preserve"> и время</w:t>
      </w:r>
      <w:r w:rsidR="00B152C2" w:rsidRPr="00BB219B">
        <w:rPr>
          <w:rFonts w:ascii="Times New Roman" w:hAnsi="Times New Roman"/>
          <w:b/>
          <w:sz w:val="24"/>
          <w:szCs w:val="24"/>
          <w:lang w:val="tt-RU"/>
        </w:rPr>
        <w:t xml:space="preserve"> окончания срока подачи заявок на участие в закупке (этапах закупк</w:t>
      </w:r>
      <w:r w:rsidR="004605F4" w:rsidRPr="00BB219B">
        <w:rPr>
          <w:rFonts w:ascii="Times New Roman" w:hAnsi="Times New Roman"/>
          <w:b/>
          <w:sz w:val="24"/>
          <w:szCs w:val="24"/>
          <w:lang w:val="tt-RU"/>
        </w:rPr>
        <w:t>и) и порядок подведения итогов</w:t>
      </w:r>
      <w:r w:rsidR="00B152C2" w:rsidRPr="00BB219B">
        <w:rPr>
          <w:rFonts w:ascii="Times New Roman" w:hAnsi="Times New Roman"/>
          <w:b/>
          <w:sz w:val="24"/>
          <w:szCs w:val="24"/>
          <w:lang w:val="tt-RU"/>
        </w:rPr>
        <w:t xml:space="preserve"> закупки (этапов закупки)</w:t>
      </w:r>
      <w:r w:rsidR="0030647A" w:rsidRPr="00BB219B">
        <w:rPr>
          <w:rFonts w:ascii="Times New Roman" w:hAnsi="Times New Roman"/>
          <w:b/>
          <w:sz w:val="24"/>
          <w:szCs w:val="24"/>
          <w:lang w:val="tt-RU"/>
        </w:rPr>
        <w:t>.</w:t>
      </w:r>
    </w:p>
    <w:p w:rsidR="00FB1C70" w:rsidRPr="00BB219B" w:rsidRDefault="00FB1C70" w:rsidP="00FB1C70">
      <w:pPr>
        <w:suppressAutoHyphens w:val="0"/>
        <w:spacing w:after="0" w:line="240" w:lineRule="auto"/>
        <w:ind w:firstLine="709"/>
        <w:jc w:val="both"/>
        <w:rPr>
          <w:rFonts w:ascii="Times New Roman" w:hAnsi="Times New Roman"/>
          <w:b/>
          <w:kern w:val="0"/>
          <w:sz w:val="20"/>
          <w:szCs w:val="20"/>
          <w:lang w:eastAsia="ru-RU"/>
        </w:rPr>
      </w:pPr>
      <w:r w:rsidRPr="00BB219B">
        <w:rPr>
          <w:rFonts w:ascii="Times New Roman" w:hAnsi="Times New Roman"/>
          <w:kern w:val="0"/>
          <w:sz w:val="20"/>
          <w:szCs w:val="20"/>
          <w:lang w:eastAsia="ru-RU"/>
        </w:rPr>
        <w:lastRenderedPageBreak/>
        <w:t>Редукцион проводится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редукциона и с учетом регламента соответствующей электронной торговой площадки.</w:t>
      </w:r>
    </w:p>
    <w:p w:rsidR="00FB1C70" w:rsidRPr="00BB219B" w:rsidRDefault="00FB1C70" w:rsidP="00FB1C70">
      <w:pPr>
        <w:suppressAutoHyphens w:val="0"/>
        <w:spacing w:after="0" w:line="240" w:lineRule="auto"/>
        <w:ind w:firstLine="709"/>
        <w:jc w:val="both"/>
        <w:rPr>
          <w:rFonts w:ascii="Times New Roman" w:hAnsi="Times New Roman"/>
          <w:kern w:val="0"/>
          <w:sz w:val="20"/>
          <w:szCs w:val="20"/>
          <w:lang w:eastAsia="ru-RU"/>
        </w:rPr>
      </w:pPr>
      <w:proofErr w:type="gramStart"/>
      <w:r w:rsidRPr="00BB219B">
        <w:rPr>
          <w:rFonts w:ascii="Times New Roman" w:hAnsi="Times New Roman"/>
          <w:kern w:val="0"/>
          <w:sz w:val="20"/>
          <w:szCs w:val="20"/>
          <w:lang w:eastAsia="ru-RU"/>
        </w:rPr>
        <w:t>При осуществлении закупки направление участниками такой закупки запросов о даче разъяснений положений извещения об осуществлении редукциона и (или) документации редукциона, размещение в единой информационной системе таких разъяснений, подача участниками редукциона заявок на участие в редукционе,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редукциона, формирование проектов протоколов, составляемых в соответствии</w:t>
      </w:r>
      <w:proofErr w:type="gramEnd"/>
      <w:r w:rsidRPr="00BB219B">
        <w:rPr>
          <w:rFonts w:ascii="Times New Roman" w:hAnsi="Times New Roman"/>
          <w:kern w:val="0"/>
          <w:sz w:val="20"/>
          <w:szCs w:val="20"/>
          <w:lang w:eastAsia="ru-RU"/>
        </w:rPr>
        <w:t xml:space="preserve"> с Федеральным законом, обеспечиваются оператором электронной площадки на электронной площадке.</w:t>
      </w:r>
    </w:p>
    <w:p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BB219B">
        <w:rPr>
          <w:rFonts w:ascii="Times New Roman" w:hAnsi="Times New Roman"/>
          <w:kern w:val="0"/>
          <w:sz w:val="20"/>
          <w:szCs w:val="20"/>
          <w:lang w:eastAsia="ru-RU"/>
        </w:rPr>
        <w:t>Участнику закупки для участия в редукционе необходимо получить аккредитацию на электронной площадке в порядке, установленном оператором электронной площадки.</w:t>
      </w:r>
    </w:p>
    <w:p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BB219B">
        <w:rPr>
          <w:rFonts w:ascii="Times New Roman" w:hAnsi="Times New Roman"/>
          <w:kern w:val="0"/>
          <w:sz w:val="20"/>
          <w:szCs w:val="20"/>
          <w:lang w:eastAsia="ru-RU"/>
        </w:rPr>
        <w:t xml:space="preserve">Участник закупки </w:t>
      </w:r>
      <w:r w:rsidRPr="00BB219B">
        <w:rPr>
          <w:rFonts w:ascii="Times New Roman" w:hAnsi="Times New Roman"/>
          <w:b/>
          <w:kern w:val="0"/>
          <w:sz w:val="20"/>
          <w:szCs w:val="20"/>
          <w:lang w:eastAsia="ru-RU"/>
        </w:rPr>
        <w:t>вправе подать только одну заявку</w:t>
      </w:r>
      <w:r w:rsidRPr="00BB219B">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Pr="00BB219B">
        <w:rPr>
          <w:rFonts w:ascii="Times New Roman" w:hAnsi="Times New Roman"/>
          <w:b/>
          <w:kern w:val="0"/>
          <w:sz w:val="20"/>
          <w:szCs w:val="20"/>
          <w:lang w:eastAsia="ru-RU"/>
        </w:rPr>
        <w:t>в любое время с момента размещения извещения</w:t>
      </w:r>
      <w:r w:rsidRPr="00BB219B">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Pr="00BB219B">
        <w:rPr>
          <w:rFonts w:ascii="Times New Roman" w:hAnsi="Times New Roman"/>
          <w:kern w:val="0"/>
          <w:sz w:val="20"/>
          <w:szCs w:val="20"/>
          <w:lang w:eastAsia="ru-RU"/>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B219B">
        <w:rPr>
          <w:rFonts w:ascii="Times New Roman" w:hAnsi="Times New Roman"/>
          <w:b/>
          <w:kern w:val="0"/>
          <w:sz w:val="20"/>
          <w:szCs w:val="20"/>
          <w:lang w:eastAsia="ru-RU"/>
        </w:rPr>
        <w:t xml:space="preserve">Дата начала подачи заявок: </w:t>
      </w:r>
      <w:r w:rsidR="00C165FD">
        <w:rPr>
          <w:rFonts w:ascii="Times New Roman" w:hAnsi="Times New Roman"/>
          <w:b/>
          <w:kern w:val="0"/>
          <w:sz w:val="20"/>
          <w:szCs w:val="20"/>
          <w:lang w:eastAsia="ru-RU"/>
        </w:rPr>
        <w:t>23.05.</w:t>
      </w:r>
      <w:r w:rsidR="00EE54A6">
        <w:rPr>
          <w:rFonts w:ascii="Times New Roman" w:hAnsi="Times New Roman"/>
          <w:b/>
          <w:kern w:val="0"/>
          <w:sz w:val="20"/>
          <w:szCs w:val="20"/>
          <w:lang w:val="tt-RU" w:eastAsia="ru-RU"/>
        </w:rPr>
        <w:t>2023</w:t>
      </w:r>
      <w:r w:rsidR="00BB219B" w:rsidRPr="00BB219B">
        <w:rPr>
          <w:rFonts w:ascii="Times New Roman" w:hAnsi="Times New Roman"/>
          <w:b/>
          <w:kern w:val="0"/>
          <w:sz w:val="20"/>
          <w:szCs w:val="20"/>
          <w:lang w:val="tt-RU" w:eastAsia="ru-RU"/>
        </w:rPr>
        <w:t xml:space="preserve"> </w:t>
      </w:r>
      <w:r w:rsidRPr="00BB219B">
        <w:rPr>
          <w:rFonts w:ascii="Times New Roman" w:hAnsi="Times New Roman"/>
          <w:b/>
          <w:kern w:val="0"/>
          <w:sz w:val="20"/>
          <w:szCs w:val="20"/>
          <w:lang w:eastAsia="ru-RU"/>
        </w:rPr>
        <w:t>года.</w:t>
      </w:r>
    </w:p>
    <w:p w:rsidR="00FB1C70" w:rsidRPr="00BB219B" w:rsidRDefault="00FB1C70" w:rsidP="00FB1C70">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B219B">
        <w:rPr>
          <w:rFonts w:ascii="Times New Roman" w:hAnsi="Times New Roman"/>
          <w:b/>
          <w:kern w:val="0"/>
          <w:sz w:val="20"/>
          <w:szCs w:val="20"/>
          <w:lang w:eastAsia="ru-RU"/>
        </w:rPr>
        <w:t>Дата и время окончания срока подачи заявок:</w:t>
      </w:r>
      <w:r w:rsidRPr="00BB219B">
        <w:rPr>
          <w:rFonts w:ascii="Times New Roman" w:hAnsi="Times New Roman"/>
          <w:kern w:val="0"/>
          <w:sz w:val="20"/>
          <w:szCs w:val="20"/>
          <w:lang w:eastAsia="ru-RU"/>
        </w:rPr>
        <w:t xml:space="preserve"> 0</w:t>
      </w:r>
      <w:r w:rsidR="009C47C2" w:rsidRPr="00BB219B">
        <w:rPr>
          <w:rFonts w:ascii="Times New Roman" w:hAnsi="Times New Roman"/>
          <w:kern w:val="0"/>
          <w:sz w:val="20"/>
          <w:szCs w:val="20"/>
          <w:lang w:eastAsia="ru-RU"/>
        </w:rPr>
        <w:t>7</w:t>
      </w:r>
      <w:r w:rsidRPr="00BB219B">
        <w:rPr>
          <w:rFonts w:ascii="Times New Roman" w:hAnsi="Times New Roman"/>
          <w:kern w:val="0"/>
          <w:sz w:val="20"/>
          <w:szCs w:val="20"/>
          <w:lang w:eastAsia="ru-RU"/>
        </w:rPr>
        <w:t xml:space="preserve"> ч. 00 мин. (по московскому времени) </w:t>
      </w:r>
      <w:r w:rsidR="00C165FD">
        <w:rPr>
          <w:rFonts w:ascii="Times New Roman" w:hAnsi="Times New Roman"/>
          <w:b/>
          <w:kern w:val="0"/>
          <w:sz w:val="20"/>
          <w:szCs w:val="20"/>
          <w:lang w:val="tt-RU" w:eastAsia="ru-RU"/>
        </w:rPr>
        <w:t>31.05.</w:t>
      </w:r>
      <w:r w:rsidR="00EE54A6">
        <w:rPr>
          <w:rFonts w:ascii="Times New Roman" w:hAnsi="Times New Roman"/>
          <w:b/>
          <w:kern w:val="0"/>
          <w:sz w:val="20"/>
          <w:szCs w:val="20"/>
          <w:lang w:eastAsia="ru-RU"/>
        </w:rPr>
        <w:t>2023</w:t>
      </w:r>
      <w:r w:rsidR="00BB219B" w:rsidRPr="00BB219B">
        <w:rPr>
          <w:rFonts w:ascii="Times New Roman" w:hAnsi="Times New Roman"/>
          <w:b/>
          <w:kern w:val="0"/>
          <w:sz w:val="20"/>
          <w:szCs w:val="20"/>
          <w:lang w:eastAsia="ru-RU"/>
        </w:rPr>
        <w:t xml:space="preserve"> </w:t>
      </w:r>
      <w:r w:rsidRPr="00BB219B">
        <w:rPr>
          <w:rFonts w:ascii="Times New Roman" w:hAnsi="Times New Roman"/>
          <w:b/>
          <w:kern w:val="0"/>
          <w:sz w:val="20"/>
          <w:szCs w:val="20"/>
          <w:lang w:eastAsia="ru-RU"/>
        </w:rPr>
        <w:t>года.</w:t>
      </w:r>
    </w:p>
    <w:p w:rsidR="00F21198" w:rsidRPr="00BB219B"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BB219B" w:rsidRDefault="0008093D" w:rsidP="004F721C">
      <w:pPr>
        <w:spacing w:after="0" w:line="240" w:lineRule="auto"/>
        <w:ind w:firstLine="709"/>
        <w:contextualSpacing/>
        <w:jc w:val="both"/>
        <w:rPr>
          <w:rFonts w:ascii="Times New Roman" w:hAnsi="Times New Roman"/>
          <w:b/>
          <w:sz w:val="24"/>
          <w:szCs w:val="24"/>
          <w:lang w:eastAsia="ru-RU"/>
        </w:rPr>
      </w:pPr>
      <w:r w:rsidRPr="00BB219B">
        <w:rPr>
          <w:rFonts w:ascii="Times New Roman" w:hAnsi="Times New Roman"/>
          <w:b/>
          <w:sz w:val="24"/>
          <w:szCs w:val="24"/>
          <w:lang w:eastAsia="ru-RU"/>
        </w:rPr>
        <w:t xml:space="preserve">Раздел </w:t>
      </w:r>
      <w:r w:rsidR="0030647A" w:rsidRPr="00BB219B">
        <w:rPr>
          <w:rFonts w:ascii="Times New Roman" w:hAnsi="Times New Roman"/>
          <w:b/>
          <w:sz w:val="24"/>
          <w:szCs w:val="24"/>
          <w:lang w:eastAsia="ru-RU"/>
        </w:rPr>
        <w:t>2.</w:t>
      </w:r>
      <w:r w:rsidR="008A7BB9" w:rsidRPr="00BB219B">
        <w:rPr>
          <w:rFonts w:ascii="Times New Roman" w:hAnsi="Times New Roman"/>
          <w:b/>
          <w:sz w:val="24"/>
          <w:szCs w:val="24"/>
          <w:lang w:eastAsia="ru-RU"/>
        </w:rPr>
        <w:t>11</w:t>
      </w:r>
      <w:r w:rsidR="0030647A" w:rsidRPr="00BB219B">
        <w:rPr>
          <w:rFonts w:ascii="Times New Roman" w:hAnsi="Times New Roman"/>
          <w:b/>
          <w:sz w:val="24"/>
          <w:szCs w:val="24"/>
          <w:lang w:eastAsia="ru-RU"/>
        </w:rPr>
        <w:t>.</w:t>
      </w:r>
      <w:r w:rsidRPr="00BB219B">
        <w:rPr>
          <w:rFonts w:ascii="Times New Roman" w:hAnsi="Times New Roman"/>
          <w:b/>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BB219B">
        <w:rPr>
          <w:rFonts w:ascii="Times New Roman" w:hAnsi="Times New Roman"/>
          <w:b/>
          <w:sz w:val="24"/>
          <w:szCs w:val="24"/>
          <w:lang w:eastAsia="ru-RU"/>
        </w:rPr>
        <w:t>.</w:t>
      </w:r>
    </w:p>
    <w:p w:rsidR="0008093D" w:rsidRPr="00BB219B" w:rsidRDefault="0008093D"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BB219B" w:rsidRDefault="0008093D"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 xml:space="preserve">В течение трех рабочих дней </w:t>
      </w:r>
      <w:proofErr w:type="gramStart"/>
      <w:r w:rsidRPr="00BB219B">
        <w:rPr>
          <w:rFonts w:ascii="Times New Roman" w:hAnsi="Times New Roman"/>
          <w:sz w:val="20"/>
          <w:szCs w:val="20"/>
        </w:rPr>
        <w:t>с даты поступления</w:t>
      </w:r>
      <w:proofErr w:type="gramEnd"/>
      <w:r w:rsidRPr="00BB219B">
        <w:rPr>
          <w:rFonts w:ascii="Times New Roman" w:hAnsi="Times New Roman"/>
          <w:sz w:val="20"/>
          <w:szCs w:val="20"/>
        </w:rPr>
        <w:t xml:space="preserve"> запроса заказчик осуществляет разъяснение положений </w:t>
      </w:r>
      <w:r w:rsidRPr="0030068F">
        <w:rPr>
          <w:rFonts w:ascii="Times New Roman" w:hAnsi="Times New Roman"/>
          <w:sz w:val="20"/>
          <w:szCs w:val="20"/>
        </w:rPr>
        <w:t xml:space="preserve">документации </w:t>
      </w:r>
      <w:r w:rsidR="00E6372A" w:rsidRPr="0030068F">
        <w:rPr>
          <w:rFonts w:ascii="Times New Roman" w:hAnsi="Times New Roman"/>
          <w:sz w:val="20"/>
          <w:szCs w:val="20"/>
        </w:rPr>
        <w:t>редукциона</w:t>
      </w:r>
      <w:r w:rsidRPr="0030068F">
        <w:rPr>
          <w:rFonts w:ascii="Times New Roman" w:hAnsi="Times New Roman"/>
          <w:sz w:val="20"/>
          <w:szCs w:val="20"/>
        </w:rPr>
        <w:t xml:space="preserve">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30068F">
        <w:rPr>
          <w:rFonts w:ascii="Times New Roman" w:hAnsi="Times New Roman"/>
          <w:i/>
          <w:sz w:val="20"/>
          <w:szCs w:val="20"/>
        </w:rPr>
        <w:t>в случае</w:t>
      </w:r>
      <w:r w:rsidRPr="00BB219B">
        <w:rPr>
          <w:rFonts w:ascii="Times New Roman" w:hAnsi="Times New Roman"/>
          <w:i/>
          <w:sz w:val="20"/>
          <w:szCs w:val="20"/>
        </w:rPr>
        <w:t>, если указанный запрос поступил позднее, чем за три рабочих дня до даты окончания срока подачи</w:t>
      </w:r>
      <w:r w:rsidRPr="00BB219B">
        <w:rPr>
          <w:rFonts w:ascii="Times New Roman" w:hAnsi="Times New Roman"/>
          <w:sz w:val="20"/>
          <w:szCs w:val="20"/>
        </w:rPr>
        <w:t xml:space="preserve"> </w:t>
      </w:r>
      <w:r w:rsidRPr="00BB219B">
        <w:rPr>
          <w:rFonts w:ascii="Times New Roman" w:hAnsi="Times New Roman"/>
          <w:i/>
          <w:sz w:val="20"/>
          <w:szCs w:val="20"/>
        </w:rPr>
        <w:t>заявок</w:t>
      </w:r>
      <w:r w:rsidRPr="00BB219B">
        <w:rPr>
          <w:rFonts w:ascii="Times New Roman" w:hAnsi="Times New Roman"/>
          <w:sz w:val="20"/>
          <w:szCs w:val="20"/>
        </w:rPr>
        <w:t xml:space="preserve"> на участие в закупке</w:t>
      </w:r>
      <w:r w:rsidR="0030647A" w:rsidRPr="00BB219B">
        <w:rPr>
          <w:rFonts w:ascii="Times New Roman" w:hAnsi="Times New Roman"/>
          <w:sz w:val="20"/>
          <w:szCs w:val="20"/>
        </w:rPr>
        <w:t xml:space="preserve"> </w:t>
      </w:r>
      <w:r w:rsidRPr="00BB219B">
        <w:rPr>
          <w:rFonts w:ascii="Times New Roman" w:hAnsi="Times New Roman"/>
          <w:sz w:val="20"/>
          <w:szCs w:val="20"/>
        </w:rPr>
        <w:t>(</w:t>
      </w:r>
      <w:r w:rsidR="0030647A" w:rsidRPr="00BB219B">
        <w:rPr>
          <w:rFonts w:ascii="Times New Roman" w:hAnsi="Times New Roman"/>
          <w:sz w:val="20"/>
          <w:szCs w:val="20"/>
        </w:rPr>
        <w:t>Р</w:t>
      </w:r>
      <w:r w:rsidRPr="00BB219B">
        <w:rPr>
          <w:rFonts w:ascii="Times New Roman" w:hAnsi="Times New Roman"/>
          <w:sz w:val="20"/>
          <w:szCs w:val="20"/>
        </w:rPr>
        <w:t>аздел 2.</w:t>
      </w:r>
      <w:r w:rsidR="007D6D16">
        <w:rPr>
          <w:rFonts w:ascii="Times New Roman" w:hAnsi="Times New Roman"/>
          <w:sz w:val="20"/>
          <w:szCs w:val="20"/>
        </w:rPr>
        <w:t>10</w:t>
      </w:r>
      <w:r w:rsidRPr="00BB219B">
        <w:rPr>
          <w:rFonts w:ascii="Times New Roman" w:hAnsi="Times New Roman"/>
          <w:sz w:val="20"/>
          <w:szCs w:val="20"/>
        </w:rPr>
        <w:t>. настоящей документации).</w:t>
      </w:r>
    </w:p>
    <w:p w:rsidR="0008093D" w:rsidRPr="00BB219B" w:rsidRDefault="0008093D" w:rsidP="004F721C">
      <w:pPr>
        <w:pStyle w:val="affa"/>
        <w:ind w:firstLine="709"/>
        <w:contextualSpacing/>
        <w:jc w:val="both"/>
        <w:rPr>
          <w:rFonts w:ascii="Times New Roman" w:hAnsi="Times New Roman"/>
          <w:sz w:val="20"/>
          <w:szCs w:val="20"/>
        </w:rPr>
      </w:pPr>
      <w:r w:rsidRPr="00BB219B">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7E6504" w:rsidRPr="00BB219B" w:rsidRDefault="007E6504"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Прием запросов о даче разъяснений положений документации о </w:t>
      </w:r>
      <w:proofErr w:type="spellStart"/>
      <w:r w:rsidRPr="00BB219B">
        <w:rPr>
          <w:rFonts w:ascii="Times New Roman" w:hAnsi="Times New Roman"/>
          <w:sz w:val="20"/>
          <w:szCs w:val="20"/>
        </w:rPr>
        <w:t>редукционе</w:t>
      </w:r>
      <w:proofErr w:type="spellEnd"/>
      <w:r w:rsidRPr="00BB219B">
        <w:rPr>
          <w:rFonts w:ascii="Times New Roman" w:hAnsi="Times New Roman"/>
          <w:sz w:val="20"/>
          <w:szCs w:val="20"/>
        </w:rPr>
        <w:t xml:space="preserve"> осуществляется </w:t>
      </w:r>
      <w:r w:rsidRPr="00BB219B">
        <w:rPr>
          <w:rFonts w:ascii="Times New Roman" w:hAnsi="Times New Roman"/>
          <w:b/>
          <w:sz w:val="20"/>
          <w:szCs w:val="20"/>
        </w:rPr>
        <w:t>с</w:t>
      </w:r>
      <w:r w:rsidRPr="00BB219B">
        <w:rPr>
          <w:rFonts w:ascii="Times New Roman" w:hAnsi="Times New Roman"/>
          <w:sz w:val="20"/>
          <w:szCs w:val="20"/>
        </w:rPr>
        <w:t xml:space="preserve"> </w:t>
      </w:r>
      <w:r w:rsidR="00C165FD">
        <w:rPr>
          <w:rFonts w:ascii="Times New Roman" w:hAnsi="Times New Roman"/>
          <w:b/>
          <w:kern w:val="0"/>
          <w:sz w:val="20"/>
          <w:szCs w:val="20"/>
          <w:lang w:eastAsia="ru-RU"/>
        </w:rPr>
        <w:t>23.05.</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Pr="00BB219B">
        <w:rPr>
          <w:rFonts w:ascii="Times New Roman" w:hAnsi="Times New Roman"/>
          <w:b/>
          <w:sz w:val="20"/>
          <w:szCs w:val="20"/>
        </w:rPr>
        <w:t>г</w:t>
      </w:r>
      <w:r w:rsidR="00BF4F67" w:rsidRPr="00BB219B">
        <w:rPr>
          <w:rFonts w:ascii="Times New Roman" w:hAnsi="Times New Roman"/>
          <w:b/>
          <w:sz w:val="20"/>
          <w:szCs w:val="20"/>
        </w:rPr>
        <w:t>ода</w:t>
      </w:r>
      <w:r w:rsidRPr="00BB219B">
        <w:rPr>
          <w:rFonts w:ascii="Times New Roman" w:hAnsi="Times New Roman"/>
          <w:sz w:val="20"/>
          <w:szCs w:val="20"/>
        </w:rPr>
        <w:t xml:space="preserve"> </w:t>
      </w:r>
      <w:r w:rsidRPr="00BB219B">
        <w:rPr>
          <w:rFonts w:ascii="Times New Roman" w:hAnsi="Times New Roman"/>
          <w:b/>
          <w:sz w:val="20"/>
          <w:szCs w:val="20"/>
        </w:rPr>
        <w:t>по</w:t>
      </w:r>
      <w:r w:rsidRPr="00BB219B">
        <w:rPr>
          <w:rFonts w:ascii="Times New Roman" w:hAnsi="Times New Roman"/>
          <w:sz w:val="20"/>
          <w:szCs w:val="20"/>
        </w:rPr>
        <w:t xml:space="preserve"> </w:t>
      </w:r>
      <w:r w:rsidR="00C165FD">
        <w:rPr>
          <w:rFonts w:ascii="Times New Roman" w:hAnsi="Times New Roman"/>
          <w:b/>
          <w:sz w:val="20"/>
          <w:szCs w:val="20"/>
        </w:rPr>
        <w:t>26.05.</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Pr="00BB219B">
        <w:rPr>
          <w:rFonts w:ascii="Times New Roman" w:hAnsi="Times New Roman"/>
          <w:b/>
          <w:sz w:val="20"/>
          <w:szCs w:val="20"/>
        </w:rPr>
        <w:t>г</w:t>
      </w:r>
      <w:r w:rsidR="00BF4F67" w:rsidRPr="00BB219B">
        <w:rPr>
          <w:rFonts w:ascii="Times New Roman" w:hAnsi="Times New Roman"/>
          <w:b/>
          <w:sz w:val="20"/>
          <w:szCs w:val="20"/>
        </w:rPr>
        <w:t>ода</w:t>
      </w:r>
      <w:r w:rsidRPr="00BB219B">
        <w:rPr>
          <w:rFonts w:ascii="Times New Roman" w:hAnsi="Times New Roman"/>
          <w:sz w:val="20"/>
          <w:szCs w:val="20"/>
        </w:rPr>
        <w:t xml:space="preserve"> включительно.</w:t>
      </w:r>
    </w:p>
    <w:p w:rsidR="007E6504" w:rsidRPr="00BB219B" w:rsidRDefault="007E6504"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Срок предоставления участникам редукциона разъяснений положений документации </w:t>
      </w:r>
      <w:r w:rsidRPr="00BB219B">
        <w:rPr>
          <w:rFonts w:ascii="Times New Roman" w:hAnsi="Times New Roman"/>
          <w:b/>
          <w:bCs/>
          <w:sz w:val="20"/>
          <w:szCs w:val="20"/>
        </w:rPr>
        <w:t>с</w:t>
      </w:r>
      <w:r w:rsidR="00B11057" w:rsidRPr="00BB219B">
        <w:rPr>
          <w:rFonts w:ascii="Times New Roman" w:hAnsi="Times New Roman"/>
          <w:b/>
          <w:bCs/>
          <w:sz w:val="20"/>
          <w:szCs w:val="20"/>
        </w:rPr>
        <w:t xml:space="preserve"> </w:t>
      </w:r>
      <w:r w:rsidR="00C165FD">
        <w:rPr>
          <w:rFonts w:ascii="Times New Roman" w:hAnsi="Times New Roman"/>
          <w:b/>
          <w:bCs/>
          <w:sz w:val="20"/>
          <w:szCs w:val="20"/>
        </w:rPr>
        <w:t>23.05.</w:t>
      </w:r>
      <w:r w:rsidR="008E40E1" w:rsidRPr="00BB219B">
        <w:rPr>
          <w:rFonts w:ascii="Times New Roman" w:hAnsi="Times New Roman"/>
          <w:b/>
          <w:bCs/>
          <w:sz w:val="20"/>
          <w:szCs w:val="20"/>
        </w:rPr>
        <w:t>202</w:t>
      </w:r>
      <w:r w:rsidR="00422955">
        <w:rPr>
          <w:rFonts w:ascii="Times New Roman" w:hAnsi="Times New Roman"/>
          <w:b/>
          <w:bCs/>
          <w:sz w:val="20"/>
          <w:szCs w:val="20"/>
        </w:rPr>
        <w:t>3</w:t>
      </w:r>
      <w:r w:rsidR="00BF4F67" w:rsidRPr="00BB219B">
        <w:rPr>
          <w:rFonts w:ascii="Times New Roman" w:hAnsi="Times New Roman"/>
          <w:b/>
          <w:bCs/>
          <w:sz w:val="20"/>
          <w:szCs w:val="20"/>
        </w:rPr>
        <w:t xml:space="preserve"> </w:t>
      </w:r>
      <w:r w:rsidRPr="00BB219B">
        <w:rPr>
          <w:rFonts w:ascii="Times New Roman" w:hAnsi="Times New Roman"/>
          <w:b/>
          <w:bCs/>
          <w:sz w:val="20"/>
          <w:szCs w:val="20"/>
        </w:rPr>
        <w:t>г</w:t>
      </w:r>
      <w:r w:rsidR="00BF4F67" w:rsidRPr="00BB219B">
        <w:rPr>
          <w:rFonts w:ascii="Times New Roman" w:hAnsi="Times New Roman"/>
          <w:b/>
          <w:bCs/>
          <w:sz w:val="20"/>
          <w:szCs w:val="20"/>
        </w:rPr>
        <w:t>ода</w:t>
      </w:r>
      <w:r w:rsidRPr="00BB219B">
        <w:rPr>
          <w:rFonts w:ascii="Times New Roman" w:hAnsi="Times New Roman"/>
          <w:b/>
          <w:bCs/>
          <w:sz w:val="20"/>
          <w:szCs w:val="20"/>
        </w:rPr>
        <w:t xml:space="preserve"> </w:t>
      </w:r>
      <w:r w:rsidR="007A1174" w:rsidRPr="00BB219B">
        <w:rPr>
          <w:rFonts w:ascii="Times New Roman" w:hAnsi="Times New Roman"/>
          <w:b/>
          <w:bCs/>
          <w:sz w:val="20"/>
          <w:szCs w:val="20"/>
        </w:rPr>
        <w:t>по 23ч. 59мин.</w:t>
      </w:r>
      <w:r w:rsidR="00B11057" w:rsidRPr="00BB219B">
        <w:rPr>
          <w:rFonts w:ascii="Times New Roman" w:hAnsi="Times New Roman"/>
          <w:b/>
          <w:bCs/>
          <w:sz w:val="20"/>
          <w:szCs w:val="20"/>
        </w:rPr>
        <w:t xml:space="preserve"> </w:t>
      </w:r>
      <w:r w:rsidR="00C165FD">
        <w:rPr>
          <w:rFonts w:ascii="Times New Roman" w:hAnsi="Times New Roman"/>
          <w:b/>
          <w:bCs/>
          <w:sz w:val="20"/>
          <w:szCs w:val="20"/>
        </w:rPr>
        <w:t>30.05.</w:t>
      </w:r>
      <w:r w:rsidR="008E40E1" w:rsidRPr="00BB219B">
        <w:rPr>
          <w:rFonts w:ascii="Times New Roman" w:hAnsi="Times New Roman"/>
          <w:b/>
          <w:bCs/>
          <w:sz w:val="20"/>
          <w:szCs w:val="20"/>
        </w:rPr>
        <w:t>202</w:t>
      </w:r>
      <w:r w:rsidR="00422955">
        <w:rPr>
          <w:rFonts w:ascii="Times New Roman" w:hAnsi="Times New Roman"/>
          <w:b/>
          <w:bCs/>
          <w:sz w:val="20"/>
          <w:szCs w:val="20"/>
        </w:rPr>
        <w:t>3</w:t>
      </w:r>
      <w:r w:rsidR="00BF4F67" w:rsidRPr="00BB219B">
        <w:rPr>
          <w:rFonts w:ascii="Times New Roman" w:hAnsi="Times New Roman"/>
          <w:b/>
          <w:bCs/>
          <w:sz w:val="20"/>
          <w:szCs w:val="20"/>
        </w:rPr>
        <w:t xml:space="preserve"> года</w:t>
      </w:r>
      <w:r w:rsidRPr="00BB219B">
        <w:rPr>
          <w:rFonts w:ascii="Times New Roman" w:hAnsi="Times New Roman"/>
          <w:sz w:val="20"/>
          <w:szCs w:val="20"/>
        </w:rPr>
        <w:t xml:space="preserve"> включительно (в случае, если последний день </w:t>
      </w:r>
      <w:proofErr w:type="gramStart"/>
      <w:r w:rsidRPr="00BB219B">
        <w:rPr>
          <w:rFonts w:ascii="Times New Roman" w:hAnsi="Times New Roman"/>
          <w:sz w:val="20"/>
          <w:szCs w:val="20"/>
        </w:rPr>
        <w:t>срока предоставления разъяснений положений документации</w:t>
      </w:r>
      <w:proofErr w:type="gramEnd"/>
      <w:r w:rsidRPr="00BB219B">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BB219B" w:rsidRDefault="007E6504" w:rsidP="004F721C">
      <w:pPr>
        <w:pStyle w:val="affa"/>
        <w:ind w:firstLine="709"/>
        <w:contextualSpacing/>
        <w:jc w:val="both"/>
        <w:rPr>
          <w:rFonts w:ascii="Times New Roman" w:hAnsi="Times New Roman"/>
          <w:sz w:val="28"/>
          <w:szCs w:val="28"/>
        </w:rPr>
      </w:pPr>
    </w:p>
    <w:p w:rsidR="00CD7CA0" w:rsidRPr="00BB219B" w:rsidRDefault="00CC1277" w:rsidP="004F721C">
      <w:pPr>
        <w:spacing w:after="0" w:line="240" w:lineRule="auto"/>
        <w:ind w:firstLine="709"/>
        <w:contextualSpacing/>
        <w:jc w:val="both"/>
        <w:rPr>
          <w:rFonts w:ascii="Times New Roman" w:hAnsi="Times New Roman"/>
          <w:b/>
          <w:sz w:val="24"/>
          <w:szCs w:val="24"/>
          <w:u w:val="single"/>
          <w:lang w:eastAsia="ru-RU"/>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w:t>
      </w:r>
      <w:r w:rsidR="002F5B6E" w:rsidRPr="00BB219B">
        <w:rPr>
          <w:rFonts w:ascii="Times New Roman" w:hAnsi="Times New Roman"/>
          <w:b/>
          <w:sz w:val="24"/>
          <w:szCs w:val="24"/>
        </w:rPr>
        <w:t>1</w:t>
      </w:r>
      <w:r w:rsidR="008A7BB9" w:rsidRPr="00BB219B">
        <w:rPr>
          <w:rFonts w:ascii="Times New Roman" w:hAnsi="Times New Roman"/>
          <w:b/>
          <w:sz w:val="24"/>
          <w:szCs w:val="24"/>
        </w:rPr>
        <w:t>2</w:t>
      </w:r>
      <w:r w:rsidR="0030647A" w:rsidRPr="00BB219B">
        <w:rPr>
          <w:rFonts w:ascii="Times New Roman" w:hAnsi="Times New Roman"/>
          <w:b/>
          <w:sz w:val="24"/>
          <w:szCs w:val="24"/>
        </w:rPr>
        <w:t xml:space="preserve">. </w:t>
      </w:r>
      <w:r w:rsidRPr="00BB219B">
        <w:rPr>
          <w:rFonts w:ascii="Times New Roman" w:hAnsi="Times New Roman"/>
          <w:b/>
          <w:sz w:val="24"/>
          <w:szCs w:val="24"/>
        </w:rPr>
        <w:t xml:space="preserve">Дата рассмотрения </w:t>
      </w:r>
      <w:r w:rsidR="0030647A" w:rsidRPr="00BB219B">
        <w:rPr>
          <w:rFonts w:ascii="Times New Roman" w:hAnsi="Times New Roman"/>
          <w:b/>
          <w:sz w:val="24"/>
          <w:szCs w:val="24"/>
        </w:rPr>
        <w:t>заявок</w:t>
      </w:r>
      <w:r w:rsidRPr="00BB219B">
        <w:rPr>
          <w:rFonts w:ascii="Times New Roman" w:hAnsi="Times New Roman"/>
          <w:b/>
          <w:sz w:val="24"/>
          <w:szCs w:val="24"/>
        </w:rPr>
        <w:t xml:space="preserve"> участников закупки и подведения итогов закупки</w:t>
      </w:r>
      <w:r w:rsidR="0030647A" w:rsidRPr="00BB219B">
        <w:rPr>
          <w:rFonts w:ascii="Times New Roman" w:hAnsi="Times New Roman"/>
          <w:b/>
          <w:sz w:val="24"/>
          <w:szCs w:val="24"/>
        </w:rPr>
        <w:t>.</w:t>
      </w:r>
    </w:p>
    <w:p w:rsidR="00CC1277" w:rsidRPr="00BB219B" w:rsidRDefault="009A708F" w:rsidP="004F721C">
      <w:pPr>
        <w:spacing w:after="0" w:line="240" w:lineRule="auto"/>
        <w:ind w:firstLine="709"/>
        <w:contextualSpacing/>
        <w:jc w:val="both"/>
        <w:rPr>
          <w:rFonts w:ascii="Times New Roman" w:hAnsi="Times New Roman"/>
          <w:b/>
          <w:sz w:val="20"/>
          <w:szCs w:val="20"/>
        </w:rPr>
      </w:pPr>
      <w:r w:rsidRPr="00BB219B">
        <w:rPr>
          <w:rFonts w:ascii="Times New Roman" w:hAnsi="Times New Roman"/>
          <w:b/>
          <w:sz w:val="20"/>
          <w:szCs w:val="20"/>
        </w:rPr>
        <w:t xml:space="preserve">Дата рассмотрения заявок на участие в </w:t>
      </w:r>
      <w:proofErr w:type="spellStart"/>
      <w:r w:rsidRPr="00BB219B">
        <w:rPr>
          <w:rFonts w:ascii="Times New Roman" w:hAnsi="Times New Roman"/>
          <w:b/>
          <w:sz w:val="20"/>
          <w:szCs w:val="20"/>
        </w:rPr>
        <w:t>редукционе</w:t>
      </w:r>
      <w:proofErr w:type="spellEnd"/>
      <w:r w:rsidR="00F2053B" w:rsidRPr="00BB219B">
        <w:rPr>
          <w:rFonts w:ascii="Times New Roman" w:hAnsi="Times New Roman"/>
          <w:b/>
          <w:sz w:val="20"/>
          <w:szCs w:val="20"/>
        </w:rPr>
        <w:t>:</w:t>
      </w:r>
      <w:r w:rsidRPr="00BB219B">
        <w:rPr>
          <w:rFonts w:ascii="Times New Roman" w:hAnsi="Times New Roman"/>
          <w:sz w:val="20"/>
          <w:szCs w:val="20"/>
        </w:rPr>
        <w:t xml:space="preserve"> </w:t>
      </w:r>
      <w:r w:rsidR="00C165FD">
        <w:rPr>
          <w:rFonts w:ascii="Times New Roman" w:hAnsi="Times New Roman"/>
          <w:b/>
          <w:sz w:val="20"/>
          <w:szCs w:val="20"/>
        </w:rPr>
        <w:t>02.06.</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Pr="00BB219B">
        <w:rPr>
          <w:rFonts w:ascii="Times New Roman" w:hAnsi="Times New Roman"/>
          <w:b/>
          <w:sz w:val="20"/>
          <w:szCs w:val="20"/>
        </w:rPr>
        <w:t>г</w:t>
      </w:r>
      <w:r w:rsidR="00BF4F67" w:rsidRPr="00BB219B">
        <w:rPr>
          <w:rFonts w:ascii="Times New Roman" w:hAnsi="Times New Roman"/>
          <w:b/>
          <w:sz w:val="20"/>
          <w:szCs w:val="20"/>
        </w:rPr>
        <w:t>ода</w:t>
      </w:r>
      <w:r w:rsidRPr="00BB219B">
        <w:rPr>
          <w:rFonts w:ascii="Times New Roman" w:hAnsi="Times New Roman"/>
          <w:b/>
          <w:sz w:val="20"/>
          <w:szCs w:val="20"/>
        </w:rPr>
        <w:t>.</w:t>
      </w:r>
    </w:p>
    <w:p w:rsidR="00C01828" w:rsidRPr="00BB219B" w:rsidRDefault="00C01828" w:rsidP="004F721C">
      <w:pPr>
        <w:spacing w:after="0" w:line="240" w:lineRule="auto"/>
        <w:ind w:firstLine="709"/>
        <w:contextualSpacing/>
        <w:jc w:val="both"/>
        <w:rPr>
          <w:rFonts w:ascii="Times New Roman" w:hAnsi="Times New Roman"/>
          <w:b/>
          <w:sz w:val="20"/>
          <w:szCs w:val="20"/>
        </w:rPr>
      </w:pPr>
      <w:r w:rsidRPr="00BB219B">
        <w:rPr>
          <w:rFonts w:ascii="Times New Roman" w:hAnsi="Times New Roman"/>
          <w:b/>
          <w:sz w:val="20"/>
          <w:szCs w:val="20"/>
        </w:rPr>
        <w:t xml:space="preserve">Дата </w:t>
      </w:r>
      <w:r w:rsidR="00832BEB" w:rsidRPr="00BB219B">
        <w:rPr>
          <w:rFonts w:ascii="Times New Roman" w:hAnsi="Times New Roman"/>
          <w:b/>
          <w:sz w:val="20"/>
          <w:szCs w:val="20"/>
        </w:rPr>
        <w:t xml:space="preserve">и время </w:t>
      </w:r>
      <w:r w:rsidRPr="00BB219B">
        <w:rPr>
          <w:rFonts w:ascii="Times New Roman" w:hAnsi="Times New Roman"/>
          <w:b/>
          <w:sz w:val="20"/>
          <w:szCs w:val="20"/>
        </w:rPr>
        <w:t>проведения редукциона:</w:t>
      </w:r>
      <w:r w:rsidRPr="00BB219B">
        <w:rPr>
          <w:rFonts w:ascii="Times New Roman" w:hAnsi="Times New Roman"/>
          <w:sz w:val="20"/>
          <w:szCs w:val="20"/>
        </w:rPr>
        <w:t xml:space="preserve"> </w:t>
      </w:r>
      <w:r w:rsidR="00694689">
        <w:rPr>
          <w:rFonts w:ascii="Times New Roman" w:hAnsi="Times New Roman"/>
          <w:sz w:val="20"/>
          <w:szCs w:val="20"/>
          <w:lang w:val="tt-RU"/>
        </w:rPr>
        <w:t xml:space="preserve">09 ч. 30 мин. (по московскому времени) </w:t>
      </w:r>
      <w:r w:rsidR="00C165FD">
        <w:rPr>
          <w:rFonts w:ascii="Times New Roman" w:hAnsi="Times New Roman"/>
          <w:b/>
          <w:sz w:val="20"/>
          <w:szCs w:val="20"/>
        </w:rPr>
        <w:t>05.06.</w:t>
      </w:r>
      <w:r w:rsidR="008E40E1" w:rsidRPr="00BB219B">
        <w:rPr>
          <w:rFonts w:ascii="Times New Roman" w:hAnsi="Times New Roman"/>
          <w:b/>
          <w:sz w:val="20"/>
          <w:szCs w:val="20"/>
        </w:rPr>
        <w:t>202</w:t>
      </w:r>
      <w:r w:rsidR="00422955">
        <w:rPr>
          <w:rFonts w:ascii="Times New Roman" w:hAnsi="Times New Roman"/>
          <w:b/>
          <w:sz w:val="20"/>
          <w:szCs w:val="20"/>
        </w:rPr>
        <w:t>3</w:t>
      </w:r>
      <w:r w:rsidR="00BF4F67" w:rsidRPr="00BB219B">
        <w:rPr>
          <w:rFonts w:ascii="Times New Roman" w:hAnsi="Times New Roman"/>
          <w:b/>
          <w:sz w:val="20"/>
          <w:szCs w:val="20"/>
        </w:rPr>
        <w:t xml:space="preserve"> </w:t>
      </w:r>
      <w:r w:rsidR="0071510C" w:rsidRPr="00BB219B">
        <w:rPr>
          <w:rFonts w:ascii="Times New Roman" w:hAnsi="Times New Roman"/>
          <w:b/>
          <w:sz w:val="20"/>
          <w:szCs w:val="20"/>
        </w:rPr>
        <w:t>г</w:t>
      </w:r>
      <w:r w:rsidR="00BF4F67" w:rsidRPr="00BB219B">
        <w:rPr>
          <w:rFonts w:ascii="Times New Roman" w:hAnsi="Times New Roman"/>
          <w:b/>
          <w:sz w:val="20"/>
          <w:szCs w:val="20"/>
        </w:rPr>
        <w:t>ода</w:t>
      </w:r>
      <w:r w:rsidR="0071510C" w:rsidRPr="00BB219B">
        <w:rPr>
          <w:rFonts w:ascii="Times New Roman" w:hAnsi="Times New Roman"/>
          <w:b/>
          <w:sz w:val="20"/>
          <w:szCs w:val="20"/>
        </w:rPr>
        <w:t>.</w:t>
      </w:r>
    </w:p>
    <w:p w:rsidR="009B35BA" w:rsidRPr="00BB219B" w:rsidRDefault="009B35BA" w:rsidP="00832BEB">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Порядок проведения редукциона регулируется действующим регламентом электронной площадки.</w:t>
      </w:r>
    </w:p>
    <w:p w:rsidR="009B35BA" w:rsidRPr="00BB219B" w:rsidRDefault="009B35BA" w:rsidP="00832BEB">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Редукцион проводится путем снижения начальной (максимальной) цены договора, указанной в извещении о проведении редукциона, на «шаг редукциона».</w:t>
      </w:r>
    </w:p>
    <w:p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Требования к порядку подачи участниками закупки предложений о цене договора:</w:t>
      </w:r>
    </w:p>
    <w:p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а) «шаг редукциона» составляет от 0,5% (ноль целых пять десятых процента) до 5% (пяти процентов) начальной (максимальной) цены договора;</w:t>
      </w:r>
    </w:p>
    <w:p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б) снижение текущего минимального предложения о цене договора осуществляется на величину в пределах «шага редукциона»;</w:t>
      </w:r>
    </w:p>
    <w:p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в) участник редукциона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 xml:space="preserve">г) участник редукциона не вправе подать предложение о цене договора, которое ниже, чем текущее минимальное предложение о цене договора, сниженное в пределах «шага редукциона»; </w:t>
      </w:r>
    </w:p>
    <w:p w:rsidR="009B35BA" w:rsidRPr="00BB219B" w:rsidRDefault="009B35BA" w:rsidP="009B35BA">
      <w:pPr>
        <w:suppressAutoHyphens w:val="0"/>
        <w:spacing w:after="0" w:line="240" w:lineRule="auto"/>
        <w:ind w:firstLine="709"/>
        <w:contextualSpacing/>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д) участник редукциона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редукциона.</w:t>
      </w:r>
    </w:p>
    <w:p w:rsidR="00CC1277" w:rsidRPr="00BB219B" w:rsidRDefault="00C01828"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b/>
          <w:sz w:val="20"/>
          <w:szCs w:val="20"/>
        </w:rPr>
        <w:t>Дата подведения итогов закупки:</w:t>
      </w:r>
      <w:r w:rsidR="004018F1" w:rsidRPr="00BB219B">
        <w:rPr>
          <w:rFonts w:ascii="Times New Roman" w:hAnsi="Times New Roman"/>
          <w:b/>
          <w:sz w:val="20"/>
          <w:szCs w:val="20"/>
        </w:rPr>
        <w:t xml:space="preserve"> </w:t>
      </w:r>
      <w:r w:rsidR="00C165FD">
        <w:rPr>
          <w:rFonts w:ascii="Times New Roman" w:hAnsi="Times New Roman"/>
          <w:b/>
          <w:sz w:val="20"/>
          <w:szCs w:val="20"/>
        </w:rPr>
        <w:t>06.06.</w:t>
      </w:r>
      <w:r w:rsidR="00422955">
        <w:rPr>
          <w:rFonts w:ascii="Times New Roman" w:hAnsi="Times New Roman"/>
          <w:b/>
          <w:sz w:val="20"/>
          <w:szCs w:val="20"/>
        </w:rPr>
        <w:t>2023</w:t>
      </w:r>
      <w:r w:rsidR="004042C9" w:rsidRPr="00BB219B">
        <w:rPr>
          <w:rFonts w:ascii="Times New Roman" w:hAnsi="Times New Roman"/>
          <w:b/>
          <w:sz w:val="20"/>
          <w:szCs w:val="20"/>
        </w:rPr>
        <w:t xml:space="preserve"> года.</w:t>
      </w:r>
    </w:p>
    <w:p w:rsidR="0080563F" w:rsidRPr="00BB219B" w:rsidRDefault="0080563F" w:rsidP="004F721C">
      <w:pPr>
        <w:spacing w:after="0" w:line="240" w:lineRule="auto"/>
        <w:ind w:firstLine="709"/>
        <w:contextualSpacing/>
        <w:jc w:val="both"/>
        <w:rPr>
          <w:rFonts w:ascii="Times New Roman" w:hAnsi="Times New Roman"/>
          <w:b/>
          <w:sz w:val="20"/>
          <w:szCs w:val="20"/>
        </w:rPr>
      </w:pPr>
    </w:p>
    <w:p w:rsidR="008A7BB9" w:rsidRPr="00BB219B" w:rsidRDefault="008A7BB9"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2.13. </w:t>
      </w:r>
      <w:r w:rsidR="00EA67EE" w:rsidRPr="00BB219B">
        <w:rPr>
          <w:rFonts w:ascii="Times New Roman" w:hAnsi="Times New Roman"/>
          <w:b/>
          <w:sz w:val="24"/>
          <w:szCs w:val="24"/>
        </w:rPr>
        <w:t>С</w:t>
      </w:r>
      <w:r w:rsidRPr="00BB219B">
        <w:rPr>
          <w:rFonts w:ascii="Times New Roman" w:hAnsi="Times New Roman"/>
          <w:b/>
          <w:sz w:val="24"/>
          <w:szCs w:val="24"/>
        </w:rPr>
        <w:t>рок, в течение которого заказчик вправе внести изменения в извещение об осуществлении редукциона и (или) документацию о редукционе и отказаться от проведения редукциона.</w:t>
      </w:r>
    </w:p>
    <w:p w:rsidR="00BB219B" w:rsidRPr="00BB219B" w:rsidRDefault="00BB219B" w:rsidP="00BB219B">
      <w:pPr>
        <w:spacing w:after="0" w:line="240" w:lineRule="auto"/>
        <w:ind w:firstLine="709"/>
        <w:contextualSpacing/>
        <w:jc w:val="both"/>
        <w:rPr>
          <w:rFonts w:ascii="Times New Roman" w:hAnsi="Times New Roman"/>
          <w:sz w:val="20"/>
          <w:szCs w:val="20"/>
        </w:rPr>
      </w:pPr>
      <w:r w:rsidRPr="00BB219B">
        <w:rPr>
          <w:rFonts w:ascii="Times New Roman" w:hAnsi="Times New Roman"/>
          <w:sz w:val="24"/>
          <w:szCs w:val="24"/>
        </w:rPr>
        <w:t>З</w:t>
      </w:r>
      <w:r w:rsidRPr="00BB219B">
        <w:rPr>
          <w:rFonts w:ascii="Times New Roman" w:hAnsi="Times New Roman"/>
          <w:sz w:val="20"/>
          <w:szCs w:val="20"/>
        </w:rPr>
        <w:t>аказчик по собственной инициативе или в соо</w:t>
      </w:r>
      <w:r w:rsidR="0030068F">
        <w:rPr>
          <w:rFonts w:ascii="Times New Roman" w:hAnsi="Times New Roman"/>
          <w:sz w:val="20"/>
          <w:szCs w:val="20"/>
        </w:rPr>
        <w:t xml:space="preserve">тветствии с запросом участника </w:t>
      </w:r>
      <w:r w:rsidRPr="00BB219B">
        <w:rPr>
          <w:rFonts w:ascii="Times New Roman" w:hAnsi="Times New Roman"/>
          <w:sz w:val="20"/>
          <w:szCs w:val="20"/>
        </w:rPr>
        <w:t>закупки вправе принять решение о внесении изменений в документацию редукциона в любое время до даты окончания срока подачи заявок на участие в редукционе.</w:t>
      </w:r>
    </w:p>
    <w:p w:rsidR="00BB219B" w:rsidRDefault="00BB219B" w:rsidP="00BB219B">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w:t>
      </w:r>
      <w:proofErr w:type="spellStart"/>
      <w:r w:rsidRPr="00BB219B">
        <w:rPr>
          <w:rFonts w:ascii="Times New Roman" w:hAnsi="Times New Roman"/>
          <w:sz w:val="20"/>
          <w:szCs w:val="20"/>
        </w:rPr>
        <w:t>редукционе</w:t>
      </w:r>
      <w:proofErr w:type="spellEnd"/>
      <w:r w:rsidRPr="00BB219B">
        <w:rPr>
          <w:rFonts w:ascii="Times New Roman" w:hAnsi="Times New Roman"/>
          <w:sz w:val="20"/>
          <w:szCs w:val="20"/>
        </w:rPr>
        <w:t>.</w:t>
      </w:r>
    </w:p>
    <w:p w:rsidR="00523DA4" w:rsidRPr="00BB219B" w:rsidRDefault="00523DA4" w:rsidP="00BB219B">
      <w:pPr>
        <w:spacing w:after="0" w:line="240" w:lineRule="auto"/>
        <w:ind w:firstLine="709"/>
        <w:contextualSpacing/>
        <w:jc w:val="both"/>
        <w:rPr>
          <w:rFonts w:ascii="Times New Roman" w:hAnsi="Times New Roman"/>
          <w:sz w:val="20"/>
          <w:szCs w:val="20"/>
        </w:rPr>
      </w:pPr>
    </w:p>
    <w:p w:rsidR="0080563F" w:rsidRPr="00BB219B" w:rsidRDefault="00562250"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2.1</w:t>
      </w:r>
      <w:r w:rsidR="00EA67EE" w:rsidRPr="00BB219B">
        <w:rPr>
          <w:rFonts w:ascii="Times New Roman" w:hAnsi="Times New Roman"/>
          <w:b/>
          <w:sz w:val="24"/>
          <w:szCs w:val="24"/>
        </w:rPr>
        <w:t>4</w:t>
      </w:r>
      <w:r w:rsidR="0030647A" w:rsidRPr="00BB219B">
        <w:rPr>
          <w:rFonts w:ascii="Times New Roman" w:hAnsi="Times New Roman"/>
          <w:b/>
          <w:sz w:val="24"/>
          <w:szCs w:val="24"/>
        </w:rPr>
        <w:t>.</w:t>
      </w:r>
      <w:r w:rsidRPr="00BB219B">
        <w:rPr>
          <w:rFonts w:ascii="Times New Roman" w:hAnsi="Times New Roman"/>
          <w:b/>
          <w:sz w:val="24"/>
          <w:szCs w:val="24"/>
        </w:rPr>
        <w:t xml:space="preserve"> Критерии оценки и сопоставления заявок на участие в закупке</w:t>
      </w:r>
      <w:r w:rsidR="0030647A" w:rsidRPr="00BB219B">
        <w:rPr>
          <w:rFonts w:ascii="Times New Roman" w:hAnsi="Times New Roman"/>
          <w:b/>
          <w:sz w:val="24"/>
          <w:szCs w:val="24"/>
        </w:rPr>
        <w:t>.</w:t>
      </w:r>
    </w:p>
    <w:p w:rsidR="00562250" w:rsidRPr="00BB219B" w:rsidRDefault="007A1174"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Цена договора, предложенная участником закупки</w:t>
      </w:r>
      <w:r w:rsidR="0030647A" w:rsidRPr="00BB219B">
        <w:rPr>
          <w:rFonts w:ascii="Times New Roman" w:hAnsi="Times New Roman"/>
          <w:sz w:val="20"/>
          <w:szCs w:val="20"/>
        </w:rPr>
        <w:t>.</w:t>
      </w:r>
    </w:p>
    <w:p w:rsidR="00562250" w:rsidRPr="00BB219B" w:rsidRDefault="00562250" w:rsidP="004F721C">
      <w:pPr>
        <w:spacing w:after="0" w:line="240" w:lineRule="auto"/>
        <w:ind w:firstLine="709"/>
        <w:contextualSpacing/>
        <w:jc w:val="both"/>
        <w:rPr>
          <w:rFonts w:ascii="Times New Roman" w:hAnsi="Times New Roman"/>
          <w:b/>
          <w:sz w:val="28"/>
          <w:szCs w:val="28"/>
        </w:rPr>
      </w:pPr>
    </w:p>
    <w:p w:rsidR="00562250" w:rsidRPr="00BB219B" w:rsidRDefault="00562250"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2.1</w:t>
      </w:r>
      <w:r w:rsidR="00EA67EE" w:rsidRPr="00BB219B">
        <w:rPr>
          <w:rFonts w:ascii="Times New Roman" w:hAnsi="Times New Roman"/>
          <w:b/>
          <w:sz w:val="24"/>
          <w:szCs w:val="24"/>
        </w:rPr>
        <w:t>5</w:t>
      </w:r>
      <w:r w:rsidR="0030647A" w:rsidRPr="00BB219B">
        <w:rPr>
          <w:rFonts w:ascii="Times New Roman" w:hAnsi="Times New Roman"/>
          <w:b/>
          <w:sz w:val="24"/>
          <w:szCs w:val="24"/>
        </w:rPr>
        <w:t>.</w:t>
      </w:r>
      <w:r w:rsidRPr="00BB219B">
        <w:rPr>
          <w:rFonts w:ascii="Times New Roman" w:hAnsi="Times New Roman"/>
          <w:b/>
          <w:sz w:val="24"/>
          <w:szCs w:val="24"/>
        </w:rPr>
        <w:t xml:space="preserve"> Порядок оценки и сопоставления заявок на участие в закупке</w:t>
      </w:r>
      <w:r w:rsidR="0030647A" w:rsidRPr="00BB219B">
        <w:rPr>
          <w:rFonts w:ascii="Times New Roman" w:hAnsi="Times New Roman"/>
          <w:b/>
          <w:sz w:val="24"/>
          <w:szCs w:val="24"/>
        </w:rPr>
        <w:t>.</w:t>
      </w:r>
    </w:p>
    <w:p w:rsidR="00562250" w:rsidRPr="00BB219B"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BB219B">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BB219B">
        <w:rPr>
          <w:rFonts w:ascii="Times New Roman" w:eastAsia="Calibri" w:hAnsi="Times New Roman"/>
          <w:kern w:val="0"/>
          <w:sz w:val="20"/>
          <w:szCs w:val="20"/>
          <w:lang w:eastAsia="en-US"/>
        </w:rPr>
        <w:t>–</w:t>
      </w:r>
      <w:r w:rsidR="0030647A" w:rsidRPr="00BB219B">
        <w:rPr>
          <w:rFonts w:ascii="Times New Roman" w:eastAsia="Calibri" w:hAnsi="Times New Roman"/>
          <w:kern w:val="0"/>
          <w:sz w:val="20"/>
          <w:szCs w:val="20"/>
          <w:lang w:eastAsia="en-US"/>
        </w:rPr>
        <w:t xml:space="preserve"> </w:t>
      </w:r>
      <w:r w:rsidR="00083BE7" w:rsidRPr="00BB219B">
        <w:rPr>
          <w:rFonts w:ascii="Times New Roman" w:eastAsia="Calibri" w:hAnsi="Times New Roman"/>
          <w:kern w:val="0"/>
          <w:sz w:val="20"/>
          <w:szCs w:val="20"/>
          <w:lang w:eastAsia="en-US"/>
        </w:rPr>
        <w:t>«</w:t>
      </w:r>
      <w:r w:rsidRPr="00BB219B">
        <w:rPr>
          <w:rFonts w:ascii="Times New Roman" w:eastAsia="Calibri" w:hAnsi="Times New Roman"/>
          <w:kern w:val="0"/>
          <w:sz w:val="20"/>
          <w:szCs w:val="20"/>
          <w:lang w:eastAsia="en-US"/>
        </w:rPr>
        <w:t>шаг редукциона</w:t>
      </w:r>
      <w:r w:rsidR="00083BE7" w:rsidRPr="00BB219B">
        <w:rPr>
          <w:rFonts w:ascii="Times New Roman" w:eastAsia="Calibri" w:hAnsi="Times New Roman"/>
          <w:kern w:val="0"/>
          <w:sz w:val="20"/>
          <w:szCs w:val="20"/>
          <w:lang w:eastAsia="en-US"/>
        </w:rPr>
        <w:t>»</w:t>
      </w:r>
      <w:r w:rsidRPr="00BB219B">
        <w:rPr>
          <w:rFonts w:ascii="Times New Roman" w:eastAsia="Calibri" w:hAnsi="Times New Roman"/>
          <w:kern w:val="0"/>
          <w:sz w:val="20"/>
          <w:szCs w:val="20"/>
          <w:lang w:eastAsia="en-US"/>
        </w:rPr>
        <w:t>).</w:t>
      </w:r>
      <w:proofErr w:type="gramEnd"/>
      <w:r w:rsidRPr="00BB219B">
        <w:rPr>
          <w:rFonts w:ascii="Times New Roman" w:eastAsia="Calibri" w:hAnsi="Times New Roman"/>
          <w:kern w:val="0"/>
          <w:sz w:val="20"/>
          <w:szCs w:val="20"/>
          <w:lang w:eastAsia="en-US"/>
        </w:rPr>
        <w:t xml:space="preserve"> В случае</w:t>
      </w:r>
      <w:proofErr w:type="gramStart"/>
      <w:r w:rsidRPr="00BB219B">
        <w:rPr>
          <w:rFonts w:ascii="Times New Roman" w:eastAsia="Calibri" w:hAnsi="Times New Roman"/>
          <w:kern w:val="0"/>
          <w:sz w:val="20"/>
          <w:szCs w:val="20"/>
          <w:lang w:eastAsia="en-US"/>
        </w:rPr>
        <w:t>,</w:t>
      </w:r>
      <w:proofErr w:type="gramEnd"/>
      <w:r w:rsidRPr="00BB219B">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BB219B" w:rsidRDefault="00083BE7" w:rsidP="004F721C">
      <w:pPr>
        <w:spacing w:after="0" w:line="240" w:lineRule="auto"/>
        <w:ind w:firstLine="709"/>
        <w:contextualSpacing/>
        <w:jc w:val="both"/>
        <w:rPr>
          <w:rFonts w:ascii="Times New Roman" w:hAnsi="Times New Roman"/>
          <w:sz w:val="28"/>
          <w:szCs w:val="28"/>
        </w:rPr>
      </w:pPr>
    </w:p>
    <w:p w:rsidR="00562250" w:rsidRPr="00BB219B" w:rsidRDefault="00083BE7"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 xml:space="preserve">Раздел </w:t>
      </w:r>
      <w:r w:rsidR="0030647A" w:rsidRPr="00BB219B">
        <w:rPr>
          <w:rFonts w:ascii="Times New Roman" w:hAnsi="Times New Roman"/>
          <w:b/>
          <w:sz w:val="24"/>
          <w:szCs w:val="24"/>
        </w:rPr>
        <w:t>2.1</w:t>
      </w:r>
      <w:r w:rsidR="00EA67EE" w:rsidRPr="00BB219B">
        <w:rPr>
          <w:rFonts w:ascii="Times New Roman" w:hAnsi="Times New Roman"/>
          <w:b/>
          <w:sz w:val="24"/>
          <w:szCs w:val="24"/>
        </w:rPr>
        <w:t>6</w:t>
      </w:r>
      <w:r w:rsidR="0030647A" w:rsidRPr="00BB219B">
        <w:rPr>
          <w:rFonts w:ascii="Times New Roman" w:hAnsi="Times New Roman"/>
          <w:b/>
          <w:sz w:val="24"/>
          <w:szCs w:val="24"/>
        </w:rPr>
        <w:t xml:space="preserve">. </w:t>
      </w:r>
      <w:r w:rsidRPr="00BB219B">
        <w:rPr>
          <w:rFonts w:ascii="Times New Roman" w:hAnsi="Times New Roman"/>
          <w:b/>
          <w:sz w:val="24"/>
          <w:szCs w:val="24"/>
        </w:rPr>
        <w:t xml:space="preserve">Способ и размер обеспечения заявки на участие в </w:t>
      </w:r>
      <w:r w:rsidR="009E44E0" w:rsidRPr="00BB219B">
        <w:rPr>
          <w:rFonts w:ascii="Times New Roman" w:hAnsi="Times New Roman"/>
          <w:b/>
          <w:sz w:val="24"/>
          <w:szCs w:val="24"/>
        </w:rPr>
        <w:t>редукционе</w:t>
      </w:r>
      <w:r w:rsidRPr="00BB219B">
        <w:rPr>
          <w:rFonts w:ascii="Times New Roman" w:hAnsi="Times New Roman"/>
          <w:b/>
          <w:sz w:val="24"/>
          <w:szCs w:val="24"/>
        </w:rPr>
        <w:t>, срок и порядок предоставления обеспечения заявки</w:t>
      </w:r>
      <w:r w:rsidR="0030647A" w:rsidRPr="00BB219B">
        <w:rPr>
          <w:rFonts w:ascii="Times New Roman" w:hAnsi="Times New Roman"/>
          <w:b/>
          <w:sz w:val="24"/>
          <w:szCs w:val="24"/>
        </w:rPr>
        <w:t>.</w:t>
      </w:r>
    </w:p>
    <w:p w:rsidR="00083BE7" w:rsidRPr="00602E81" w:rsidRDefault="00083BE7" w:rsidP="004F721C">
      <w:pPr>
        <w:spacing w:after="0" w:line="240" w:lineRule="auto"/>
        <w:ind w:firstLine="709"/>
        <w:contextualSpacing/>
        <w:jc w:val="both"/>
        <w:rPr>
          <w:rFonts w:ascii="Times New Roman" w:hAnsi="Times New Roman"/>
          <w:sz w:val="20"/>
          <w:szCs w:val="20"/>
        </w:rPr>
      </w:pPr>
      <w:r w:rsidRPr="00602E81">
        <w:rPr>
          <w:rFonts w:ascii="Times New Roman" w:hAnsi="Times New Roman"/>
          <w:sz w:val="20"/>
          <w:szCs w:val="20"/>
        </w:rPr>
        <w:t>Не установлено</w:t>
      </w:r>
      <w:r w:rsidR="0030647A" w:rsidRPr="00602E81">
        <w:rPr>
          <w:rFonts w:ascii="Times New Roman" w:hAnsi="Times New Roman"/>
          <w:sz w:val="20"/>
          <w:szCs w:val="20"/>
        </w:rPr>
        <w:t>.</w:t>
      </w:r>
    </w:p>
    <w:p w:rsidR="00083BE7" w:rsidRPr="00602E81" w:rsidRDefault="00083BE7" w:rsidP="004F721C">
      <w:pPr>
        <w:spacing w:after="0" w:line="240" w:lineRule="auto"/>
        <w:ind w:firstLine="709"/>
        <w:contextualSpacing/>
        <w:jc w:val="both"/>
        <w:rPr>
          <w:rFonts w:ascii="Times New Roman" w:hAnsi="Times New Roman"/>
          <w:sz w:val="28"/>
          <w:szCs w:val="28"/>
        </w:rPr>
      </w:pPr>
    </w:p>
    <w:p w:rsidR="00562250" w:rsidRPr="00602E81" w:rsidRDefault="00083BE7" w:rsidP="004F721C">
      <w:pPr>
        <w:spacing w:after="0" w:line="240" w:lineRule="auto"/>
        <w:ind w:firstLine="709"/>
        <w:contextualSpacing/>
        <w:jc w:val="both"/>
        <w:rPr>
          <w:rFonts w:ascii="Times New Roman" w:hAnsi="Times New Roman"/>
          <w:b/>
          <w:sz w:val="24"/>
          <w:szCs w:val="24"/>
        </w:rPr>
      </w:pPr>
      <w:r w:rsidRPr="00602E81">
        <w:rPr>
          <w:rFonts w:ascii="Times New Roman" w:hAnsi="Times New Roman"/>
          <w:b/>
          <w:sz w:val="24"/>
          <w:szCs w:val="24"/>
        </w:rPr>
        <w:t xml:space="preserve">Раздел </w:t>
      </w:r>
      <w:r w:rsidR="0030647A" w:rsidRPr="00602E81">
        <w:rPr>
          <w:rFonts w:ascii="Times New Roman" w:hAnsi="Times New Roman"/>
          <w:b/>
          <w:sz w:val="24"/>
          <w:szCs w:val="24"/>
        </w:rPr>
        <w:t>2.1</w:t>
      </w:r>
      <w:r w:rsidR="00EA67EE" w:rsidRPr="00602E81">
        <w:rPr>
          <w:rFonts w:ascii="Times New Roman" w:hAnsi="Times New Roman"/>
          <w:b/>
          <w:sz w:val="24"/>
          <w:szCs w:val="24"/>
        </w:rPr>
        <w:t>7</w:t>
      </w:r>
      <w:r w:rsidR="0030647A" w:rsidRPr="00602E81">
        <w:rPr>
          <w:rFonts w:ascii="Times New Roman" w:hAnsi="Times New Roman"/>
          <w:b/>
          <w:sz w:val="24"/>
          <w:szCs w:val="24"/>
        </w:rPr>
        <w:t xml:space="preserve">. </w:t>
      </w:r>
      <w:r w:rsidRPr="00602E81">
        <w:rPr>
          <w:rFonts w:ascii="Times New Roman" w:hAnsi="Times New Roman"/>
          <w:b/>
          <w:sz w:val="24"/>
          <w:szCs w:val="24"/>
        </w:rPr>
        <w:t xml:space="preserve">Способ и размер обеспечения исполнения договора на участие в </w:t>
      </w:r>
      <w:r w:rsidR="009E44E0" w:rsidRPr="00602E81">
        <w:rPr>
          <w:rFonts w:ascii="Times New Roman" w:hAnsi="Times New Roman"/>
          <w:b/>
          <w:sz w:val="24"/>
          <w:szCs w:val="24"/>
        </w:rPr>
        <w:t>редукционе</w:t>
      </w:r>
      <w:r w:rsidRPr="00602E81">
        <w:rPr>
          <w:rFonts w:ascii="Times New Roman" w:hAnsi="Times New Roman"/>
          <w:b/>
          <w:sz w:val="24"/>
          <w:szCs w:val="24"/>
        </w:rPr>
        <w:t>, срок и порядок предоставления обеспечения</w:t>
      </w:r>
      <w:r w:rsidR="0030647A" w:rsidRPr="00602E81">
        <w:rPr>
          <w:rFonts w:ascii="Times New Roman" w:hAnsi="Times New Roman"/>
          <w:b/>
          <w:sz w:val="24"/>
          <w:szCs w:val="24"/>
        </w:rPr>
        <w:t>.</w:t>
      </w:r>
    </w:p>
    <w:p w:rsidR="00083BE7" w:rsidRPr="00BB219B" w:rsidRDefault="00083BE7" w:rsidP="004F721C">
      <w:pPr>
        <w:spacing w:after="0" w:line="240" w:lineRule="auto"/>
        <w:ind w:firstLine="709"/>
        <w:contextualSpacing/>
        <w:jc w:val="both"/>
        <w:rPr>
          <w:rFonts w:ascii="Times New Roman" w:hAnsi="Times New Roman"/>
          <w:sz w:val="20"/>
          <w:szCs w:val="20"/>
        </w:rPr>
      </w:pPr>
      <w:r w:rsidRPr="00602E81">
        <w:rPr>
          <w:rFonts w:ascii="Times New Roman" w:hAnsi="Times New Roman"/>
          <w:sz w:val="20"/>
          <w:szCs w:val="20"/>
        </w:rPr>
        <w:t>Не установлено</w:t>
      </w:r>
      <w:r w:rsidR="0030647A" w:rsidRPr="00602E81">
        <w:rPr>
          <w:rFonts w:ascii="Times New Roman" w:hAnsi="Times New Roman"/>
          <w:sz w:val="20"/>
          <w:szCs w:val="20"/>
        </w:rPr>
        <w:t>.</w:t>
      </w:r>
    </w:p>
    <w:p w:rsidR="00C73F5A" w:rsidRPr="00BB219B" w:rsidRDefault="00C73F5A" w:rsidP="004F721C">
      <w:pPr>
        <w:spacing w:after="0" w:line="240" w:lineRule="auto"/>
        <w:ind w:firstLine="709"/>
        <w:contextualSpacing/>
        <w:jc w:val="both"/>
        <w:rPr>
          <w:rFonts w:ascii="Times New Roman" w:hAnsi="Times New Roman"/>
          <w:b/>
          <w:sz w:val="28"/>
          <w:szCs w:val="28"/>
        </w:rPr>
      </w:pPr>
    </w:p>
    <w:p w:rsidR="00C67B75" w:rsidRPr="00BB219B" w:rsidRDefault="00C67B75" w:rsidP="004F721C">
      <w:pPr>
        <w:spacing w:after="0" w:line="240" w:lineRule="auto"/>
        <w:ind w:firstLine="709"/>
        <w:contextualSpacing/>
        <w:jc w:val="both"/>
        <w:rPr>
          <w:rFonts w:ascii="Times New Roman" w:hAnsi="Times New Roman"/>
          <w:b/>
          <w:sz w:val="24"/>
          <w:szCs w:val="24"/>
        </w:rPr>
      </w:pPr>
      <w:r w:rsidRPr="00BB219B">
        <w:rPr>
          <w:rFonts w:ascii="Times New Roman" w:hAnsi="Times New Roman"/>
          <w:b/>
          <w:sz w:val="24"/>
          <w:szCs w:val="24"/>
        </w:rPr>
        <w:t>Раздел 2.1</w:t>
      </w:r>
      <w:r w:rsidR="00EA67EE" w:rsidRPr="00BB219B">
        <w:rPr>
          <w:rFonts w:ascii="Times New Roman" w:hAnsi="Times New Roman"/>
          <w:b/>
          <w:sz w:val="24"/>
          <w:szCs w:val="24"/>
        </w:rPr>
        <w:t>8</w:t>
      </w:r>
      <w:r w:rsidRPr="00BB219B">
        <w:rPr>
          <w:rFonts w:ascii="Times New Roman" w:hAnsi="Times New Roman"/>
          <w:b/>
          <w:sz w:val="24"/>
          <w:szCs w:val="24"/>
        </w:rPr>
        <w:t xml:space="preserve">. </w:t>
      </w:r>
      <w:r w:rsidRPr="00BB219B">
        <w:rPr>
          <w:rFonts w:ascii="Times New Roman" w:eastAsia="Calibri" w:hAnsi="Times New Roman"/>
          <w:b/>
          <w:kern w:val="0"/>
          <w:sz w:val="24"/>
          <w:szCs w:val="24"/>
          <w:lang w:eastAsia="en-US"/>
        </w:rPr>
        <w:t>Основания для отклонения заявки участника закупки.</w:t>
      </w:r>
    </w:p>
    <w:p w:rsidR="00C67B75" w:rsidRPr="00BB219B"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редукциона;</w:t>
      </w:r>
    </w:p>
    <w:p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б) непредставления сведений и документов в составе заявки участника в соответствии с требованиями, установленными документацией и/или извещением о проведении редукциона;</w:t>
      </w:r>
    </w:p>
    <w:p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редукциона и закупаемой продукции в соответствии с документацией (или извещением) редукциона;</w:t>
      </w:r>
    </w:p>
    <w:p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г) наличия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извещении редукциона;</w:t>
      </w:r>
    </w:p>
    <w:p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EA67EE"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е) несоответствия привлекаемых участником процедуры закупки субподрядчиков (соисполнителей) установленным в документации редукциона требованиям к таким субподрядчикам (соисполнителям) (в случае установления в документации редукциона и/или проекте договора таких требований);</w:t>
      </w:r>
    </w:p>
    <w:p w:rsidR="00C67B75" w:rsidRPr="00BB219B" w:rsidRDefault="00EA67EE" w:rsidP="00EA67EE">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ж) несоответствия лиц (одного из лиц), выступающих на стороне этого участника закупки, требованиям к участникам закупки, выступающим на стороне одного участника закупки, установленным в документации редукциона требованиям к таким участникам.</w:t>
      </w:r>
    </w:p>
    <w:p w:rsidR="00C67B75" w:rsidRPr="00BB219B"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BB2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настоящим пунктом.</w:t>
      </w:r>
    </w:p>
    <w:p w:rsidR="00BF4F67" w:rsidRPr="00BB219B" w:rsidRDefault="00BF4F67" w:rsidP="00346F8D">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Pr="00BB219B" w:rsidRDefault="00C67B75" w:rsidP="004F721C">
      <w:pPr>
        <w:spacing w:after="0" w:line="240" w:lineRule="auto"/>
        <w:ind w:firstLine="709"/>
        <w:contextualSpacing/>
        <w:jc w:val="both"/>
        <w:rPr>
          <w:rFonts w:ascii="Times New Roman" w:hAnsi="Times New Roman"/>
          <w:b/>
          <w:sz w:val="24"/>
          <w:szCs w:val="24"/>
        </w:rPr>
      </w:pPr>
    </w:p>
    <w:p w:rsidR="00C73F5A" w:rsidRPr="00BB219B" w:rsidRDefault="00EA5C14" w:rsidP="004F721C">
      <w:pPr>
        <w:spacing w:after="0" w:line="240" w:lineRule="auto"/>
        <w:ind w:firstLine="709"/>
        <w:contextualSpacing/>
        <w:jc w:val="both"/>
        <w:rPr>
          <w:rFonts w:ascii="Times New Roman" w:hAnsi="Times New Roman"/>
          <w:sz w:val="24"/>
          <w:szCs w:val="24"/>
        </w:rPr>
      </w:pPr>
      <w:r w:rsidRPr="00BB219B">
        <w:rPr>
          <w:rFonts w:ascii="Times New Roman" w:hAnsi="Times New Roman"/>
          <w:b/>
          <w:sz w:val="24"/>
          <w:szCs w:val="24"/>
        </w:rPr>
        <w:t xml:space="preserve">Раздел </w:t>
      </w:r>
      <w:r w:rsidR="00C73F5A" w:rsidRPr="00BB219B">
        <w:rPr>
          <w:rFonts w:ascii="Times New Roman" w:hAnsi="Times New Roman"/>
          <w:b/>
          <w:sz w:val="24"/>
          <w:szCs w:val="24"/>
        </w:rPr>
        <w:t>2.</w:t>
      </w:r>
      <w:r w:rsidR="002F5B6E" w:rsidRPr="00BB219B">
        <w:rPr>
          <w:rFonts w:ascii="Times New Roman" w:hAnsi="Times New Roman"/>
          <w:b/>
          <w:sz w:val="24"/>
          <w:szCs w:val="24"/>
        </w:rPr>
        <w:t>1</w:t>
      </w:r>
      <w:r w:rsidR="00EA67EE" w:rsidRPr="00BB219B">
        <w:rPr>
          <w:rFonts w:ascii="Times New Roman" w:hAnsi="Times New Roman"/>
          <w:b/>
          <w:sz w:val="24"/>
          <w:szCs w:val="24"/>
        </w:rPr>
        <w:t>9</w:t>
      </w:r>
      <w:r w:rsidR="00C73F5A" w:rsidRPr="00BB219B">
        <w:rPr>
          <w:rFonts w:ascii="Times New Roman" w:hAnsi="Times New Roman"/>
          <w:b/>
          <w:sz w:val="24"/>
          <w:szCs w:val="24"/>
        </w:rPr>
        <w:t>.</w:t>
      </w:r>
      <w:r w:rsidR="002F5B6E" w:rsidRPr="00BB219B">
        <w:rPr>
          <w:rFonts w:ascii="Times New Roman" w:hAnsi="Times New Roman"/>
          <w:b/>
          <w:sz w:val="24"/>
          <w:szCs w:val="24"/>
        </w:rPr>
        <w:t xml:space="preserve"> </w:t>
      </w:r>
      <w:r w:rsidR="00720EDE" w:rsidRPr="00BB219B">
        <w:rPr>
          <w:rFonts w:ascii="Times New Roman" w:hAnsi="Times New Roman"/>
          <w:b/>
          <w:sz w:val="24"/>
          <w:szCs w:val="24"/>
        </w:rPr>
        <w:t>Порядок заключения</w:t>
      </w:r>
      <w:r w:rsidR="00C73F5A" w:rsidRPr="00BB219B">
        <w:rPr>
          <w:rFonts w:ascii="Times New Roman" w:hAnsi="Times New Roman"/>
          <w:b/>
          <w:sz w:val="24"/>
          <w:szCs w:val="24"/>
        </w:rPr>
        <w:t xml:space="preserve"> договора.</w:t>
      </w:r>
    </w:p>
    <w:p w:rsidR="00E247DE" w:rsidRPr="00BB219B" w:rsidRDefault="00C67B75" w:rsidP="004F721C">
      <w:pPr>
        <w:spacing w:after="0" w:line="240" w:lineRule="auto"/>
        <w:ind w:firstLine="709"/>
        <w:contextualSpacing/>
        <w:jc w:val="both"/>
        <w:rPr>
          <w:rFonts w:ascii="Times New Roman" w:hAnsi="Times New Roman"/>
          <w:sz w:val="20"/>
          <w:szCs w:val="20"/>
        </w:rPr>
      </w:pPr>
      <w:proofErr w:type="gramStart"/>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 xml:space="preserve">.1 </w:t>
      </w:r>
      <w:r w:rsidR="00EA5C14" w:rsidRPr="00BB219B">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w:t>
      </w:r>
      <w:r w:rsidR="004C3055" w:rsidRPr="004C3055">
        <w:rPr>
          <w:rFonts w:ascii="Times New Roman" w:hAnsi="Times New Roman"/>
          <w:sz w:val="20"/>
          <w:szCs w:val="20"/>
        </w:rPr>
        <w:t>с даты размещения в единой информационной</w:t>
      </w:r>
      <w:proofErr w:type="gramEnd"/>
      <w:r w:rsidR="004C3055" w:rsidRPr="004C3055">
        <w:rPr>
          <w:rFonts w:ascii="Times New Roman" w:hAnsi="Times New Roman"/>
          <w:sz w:val="20"/>
          <w:szCs w:val="20"/>
        </w:rPr>
        <w:t xml:space="preserve"> системе итогового протокола, составленного по результатам закупки.</w:t>
      </w:r>
      <w:r w:rsidR="00EA5C14" w:rsidRPr="00BB219B">
        <w:rPr>
          <w:rFonts w:ascii="Times New Roman" w:hAnsi="Times New Roman"/>
          <w:sz w:val="20"/>
          <w:szCs w:val="20"/>
        </w:rPr>
        <w:t xml:space="preserve"> </w:t>
      </w:r>
    </w:p>
    <w:p w:rsidR="00E247DE"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.2</w:t>
      </w:r>
      <w:proofErr w:type="gramStart"/>
      <w:r w:rsidRPr="00BB219B">
        <w:rPr>
          <w:rFonts w:ascii="Times New Roman" w:hAnsi="Times New Roman"/>
          <w:sz w:val="20"/>
          <w:szCs w:val="20"/>
        </w:rPr>
        <w:t xml:space="preserve"> </w:t>
      </w:r>
      <w:r w:rsidR="00EA5C14" w:rsidRPr="00BB219B">
        <w:rPr>
          <w:rFonts w:ascii="Times New Roman" w:hAnsi="Times New Roman"/>
          <w:sz w:val="20"/>
          <w:szCs w:val="20"/>
        </w:rPr>
        <w:t>В</w:t>
      </w:r>
      <w:proofErr w:type="gramEnd"/>
      <w:r w:rsidR="00EA5C14" w:rsidRPr="00BB219B">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EA5C14"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.3</w:t>
      </w:r>
      <w:proofErr w:type="gramStart"/>
      <w:r w:rsidRPr="00BB219B">
        <w:rPr>
          <w:rFonts w:ascii="Times New Roman" w:hAnsi="Times New Roman"/>
          <w:sz w:val="20"/>
          <w:szCs w:val="20"/>
        </w:rPr>
        <w:t xml:space="preserve"> </w:t>
      </w:r>
      <w:r w:rsidR="00EA5C14" w:rsidRPr="00BB219B">
        <w:rPr>
          <w:rFonts w:ascii="Times New Roman" w:hAnsi="Times New Roman"/>
          <w:sz w:val="20"/>
          <w:szCs w:val="20"/>
        </w:rPr>
        <w:t>П</w:t>
      </w:r>
      <w:proofErr w:type="gramEnd"/>
      <w:r w:rsidR="00EA5C14" w:rsidRPr="00BB219B">
        <w:rPr>
          <w:rFonts w:ascii="Times New Roman" w:hAnsi="Times New Roman"/>
          <w:sz w:val="20"/>
          <w:szCs w:val="20"/>
        </w:rPr>
        <w:t>о итогам закупки в электр</w:t>
      </w:r>
      <w:r w:rsidR="00F62282" w:rsidRPr="00BB219B">
        <w:rPr>
          <w:rFonts w:ascii="Times New Roman" w:hAnsi="Times New Roman"/>
          <w:sz w:val="20"/>
          <w:szCs w:val="20"/>
        </w:rPr>
        <w:t>онной форме Заказчик заключает</w:t>
      </w:r>
      <w:r w:rsidR="00EA5C14" w:rsidRPr="00BB219B">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BB219B">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BB219B">
        <w:rPr>
          <w:rFonts w:ascii="Times New Roman" w:hAnsi="Times New Roman"/>
          <w:sz w:val="20"/>
          <w:szCs w:val="20"/>
        </w:rPr>
        <w:t xml:space="preserve"> Переговоры оформляются протоколом совместной встречи.</w:t>
      </w:r>
    </w:p>
    <w:p w:rsidR="004042C9" w:rsidRPr="00BB219B" w:rsidRDefault="004042C9"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lastRenderedPageBreak/>
        <w:t>2.16.4 Заказчик направляет участнику закупки, с которым заключается договор, проект договора в течение 5 (пяти) календарных дней со дня размещения в ЕИС итогового протокола.</w:t>
      </w:r>
    </w:p>
    <w:p w:rsidR="00EA5C14" w:rsidRPr="00BB219B" w:rsidRDefault="00C67B75" w:rsidP="004F721C">
      <w:pPr>
        <w:spacing w:after="0" w:line="240" w:lineRule="auto"/>
        <w:ind w:firstLine="709"/>
        <w:contextualSpacing/>
        <w:jc w:val="both"/>
        <w:rPr>
          <w:rFonts w:ascii="Times New Roman" w:hAnsi="Times New Roman"/>
          <w:sz w:val="20"/>
          <w:szCs w:val="20"/>
        </w:rPr>
      </w:pPr>
      <w:proofErr w:type="gramStart"/>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5</w:t>
      </w:r>
      <w:r w:rsidRPr="00BB219B">
        <w:rPr>
          <w:rFonts w:ascii="Times New Roman" w:hAnsi="Times New Roman"/>
          <w:sz w:val="20"/>
          <w:szCs w:val="20"/>
        </w:rPr>
        <w:t xml:space="preserve"> </w:t>
      </w:r>
      <w:r w:rsidR="00EA5C14" w:rsidRPr="00BB219B">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BB219B">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Pr="00BB219B" w:rsidRDefault="00C67B75"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6</w:t>
      </w:r>
      <w:proofErr w:type="gramStart"/>
      <w:r w:rsidRPr="00BB219B">
        <w:rPr>
          <w:rFonts w:ascii="Times New Roman" w:hAnsi="Times New Roman"/>
          <w:sz w:val="20"/>
          <w:szCs w:val="20"/>
        </w:rPr>
        <w:t xml:space="preserve"> </w:t>
      </w:r>
      <w:r w:rsidR="00EA5C14" w:rsidRPr="00BB219B">
        <w:rPr>
          <w:rFonts w:ascii="Times New Roman" w:hAnsi="Times New Roman"/>
          <w:sz w:val="20"/>
          <w:szCs w:val="20"/>
        </w:rPr>
        <w:t>В</w:t>
      </w:r>
      <w:proofErr w:type="gramEnd"/>
      <w:r w:rsidR="00EA5C14" w:rsidRPr="00BB219B">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BB219B" w:rsidRDefault="00C67B75"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7</w:t>
      </w:r>
      <w:proofErr w:type="gramStart"/>
      <w:r w:rsidRPr="00BB219B">
        <w:rPr>
          <w:rFonts w:ascii="Times New Roman" w:hAnsi="Times New Roman"/>
          <w:sz w:val="20"/>
          <w:szCs w:val="20"/>
        </w:rPr>
        <w:t xml:space="preserve"> В</w:t>
      </w:r>
      <w:proofErr w:type="gramEnd"/>
      <w:r w:rsidRPr="00BB219B">
        <w:rPr>
          <w:rFonts w:ascii="Times New Roman" w:hAnsi="Times New Roman"/>
          <w:sz w:val="20"/>
          <w:szCs w:val="20"/>
        </w:rPr>
        <w:t xml:space="preserve"> случае, предусмотренном пунктом 2.1</w:t>
      </w:r>
      <w:r w:rsidR="007A11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6</w:t>
      </w:r>
      <w:r w:rsidRPr="00BB219B">
        <w:rPr>
          <w:rFonts w:ascii="Times New Roman" w:hAnsi="Times New Roman"/>
          <w:sz w:val="20"/>
          <w:szCs w:val="20"/>
        </w:rPr>
        <w:t xml:space="preserve"> Заказчик вправе:</w:t>
      </w:r>
    </w:p>
    <w:p w:rsidR="004042C9" w:rsidRPr="00BB219B" w:rsidRDefault="004042C9" w:rsidP="004042C9">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4042C9" w:rsidRPr="00BB219B" w:rsidRDefault="004042C9" w:rsidP="004042C9">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C67B75" w:rsidRPr="00BB219B" w:rsidRDefault="004042C9" w:rsidP="004042C9">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EA5C14" w:rsidRPr="00BB219B" w:rsidRDefault="00C67B75"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8</w:t>
      </w:r>
      <w:proofErr w:type="gramStart"/>
      <w:r w:rsidRPr="00BB219B">
        <w:rPr>
          <w:rFonts w:ascii="Times New Roman" w:hAnsi="Times New Roman"/>
          <w:sz w:val="20"/>
          <w:szCs w:val="20"/>
        </w:rPr>
        <w:t xml:space="preserve"> </w:t>
      </w:r>
      <w:r w:rsidR="00EA5C14" w:rsidRPr="00BB219B">
        <w:rPr>
          <w:rFonts w:ascii="Times New Roman" w:hAnsi="Times New Roman"/>
          <w:sz w:val="20"/>
          <w:szCs w:val="20"/>
        </w:rPr>
        <w:t>В</w:t>
      </w:r>
      <w:proofErr w:type="gramEnd"/>
      <w:r w:rsidR="00EA5C14" w:rsidRPr="00BB219B">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BB219B">
        <w:rPr>
          <w:rFonts w:ascii="Times New Roman" w:hAnsi="Times New Roman"/>
          <w:sz w:val="20"/>
          <w:szCs w:val="20"/>
        </w:rPr>
        <w:t>несостоявшейся</w:t>
      </w:r>
      <w:proofErr w:type="gramEnd"/>
      <w:r w:rsidR="00EA5C14" w:rsidRPr="00BB219B">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9</w:t>
      </w:r>
      <w:r w:rsidRPr="00BB219B">
        <w:rPr>
          <w:rFonts w:ascii="Times New Roman" w:hAnsi="Times New Roman"/>
          <w:sz w:val="20"/>
          <w:szCs w:val="20"/>
        </w:rPr>
        <w:t xml:space="preserve"> </w:t>
      </w:r>
      <w:r w:rsidR="00EA5C14" w:rsidRPr="00BB219B">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BB219B">
        <w:rPr>
          <w:rFonts w:ascii="Times New Roman" w:hAnsi="Times New Roman"/>
          <w:sz w:val="20"/>
          <w:szCs w:val="20"/>
        </w:rPr>
        <w:t>ора вправе направить Заказчику (один раз)</w:t>
      </w:r>
      <w:r w:rsidR="00EA5C14" w:rsidRPr="00BB219B">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BB219B" w:rsidRDefault="00EA5C14"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w:t>
      </w:r>
      <w:r w:rsidR="001E430E" w:rsidRPr="00BB219B">
        <w:rPr>
          <w:rFonts w:ascii="Times New Roman" w:hAnsi="Times New Roman"/>
          <w:sz w:val="20"/>
          <w:szCs w:val="20"/>
        </w:rPr>
        <w:tab/>
      </w:r>
      <w:r w:rsidRPr="00BB219B">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BB219B" w:rsidRDefault="00EA5C14" w:rsidP="001E430E">
      <w:pPr>
        <w:tabs>
          <w:tab w:val="left" w:pos="993"/>
        </w:tabs>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w:t>
      </w:r>
      <w:r w:rsidR="001E430E" w:rsidRPr="00BB219B">
        <w:rPr>
          <w:rFonts w:ascii="Times New Roman" w:hAnsi="Times New Roman"/>
          <w:sz w:val="20"/>
          <w:szCs w:val="20"/>
        </w:rPr>
        <w:tab/>
      </w:r>
      <w:r w:rsidRPr="00BB219B">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w:t>
      </w:r>
      <w:r w:rsidR="004042C9" w:rsidRPr="00BB219B">
        <w:rPr>
          <w:rFonts w:ascii="Times New Roman" w:hAnsi="Times New Roman"/>
          <w:sz w:val="20"/>
          <w:szCs w:val="20"/>
        </w:rPr>
        <w:t>й закупки</w:t>
      </w:r>
      <w:r w:rsidRPr="00BB219B">
        <w:rPr>
          <w:rFonts w:ascii="Times New Roman" w:hAnsi="Times New Roman"/>
          <w:sz w:val="20"/>
          <w:szCs w:val="20"/>
        </w:rPr>
        <w:t>, по результатам которо</w:t>
      </w:r>
      <w:r w:rsidR="004042C9" w:rsidRPr="00BB219B">
        <w:rPr>
          <w:rFonts w:ascii="Times New Roman" w:hAnsi="Times New Roman"/>
          <w:sz w:val="20"/>
          <w:szCs w:val="20"/>
        </w:rPr>
        <w:t>й</w:t>
      </w:r>
      <w:r w:rsidRPr="00BB219B">
        <w:rPr>
          <w:rFonts w:ascii="Times New Roman" w:hAnsi="Times New Roman"/>
          <w:sz w:val="20"/>
          <w:szCs w:val="20"/>
        </w:rPr>
        <w:t xml:space="preserve"> составлен итоговый протокол.</w:t>
      </w:r>
    </w:p>
    <w:p w:rsidR="00E247DE" w:rsidRPr="00BB219B" w:rsidRDefault="00C67B75" w:rsidP="004F721C">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w:t>
      </w:r>
      <w:r w:rsidR="00E31E74" w:rsidRPr="00BB219B">
        <w:rPr>
          <w:rFonts w:ascii="Times New Roman" w:hAnsi="Times New Roman"/>
          <w:sz w:val="20"/>
          <w:szCs w:val="20"/>
        </w:rPr>
        <w:t>6</w:t>
      </w:r>
      <w:r w:rsidRPr="00BB219B">
        <w:rPr>
          <w:rFonts w:ascii="Times New Roman" w:hAnsi="Times New Roman"/>
          <w:sz w:val="20"/>
          <w:szCs w:val="20"/>
        </w:rPr>
        <w:t>.</w:t>
      </w:r>
      <w:r w:rsidR="004042C9" w:rsidRPr="00BB219B">
        <w:rPr>
          <w:rFonts w:ascii="Times New Roman" w:hAnsi="Times New Roman"/>
          <w:sz w:val="20"/>
          <w:szCs w:val="20"/>
        </w:rPr>
        <w:t>10</w:t>
      </w:r>
      <w:proofErr w:type="gramStart"/>
      <w:r w:rsidRPr="00BB219B">
        <w:rPr>
          <w:rFonts w:ascii="Times New Roman" w:hAnsi="Times New Roman"/>
          <w:sz w:val="20"/>
          <w:szCs w:val="20"/>
        </w:rPr>
        <w:t xml:space="preserve"> </w:t>
      </w:r>
      <w:r w:rsidR="00EA5C14" w:rsidRPr="00BB219B">
        <w:rPr>
          <w:rFonts w:ascii="Times New Roman" w:hAnsi="Times New Roman"/>
          <w:sz w:val="20"/>
          <w:szCs w:val="20"/>
        </w:rPr>
        <w:t>П</w:t>
      </w:r>
      <w:proofErr w:type="gramEnd"/>
      <w:r w:rsidR="00EA5C14" w:rsidRPr="00BB219B">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AE696A" w:rsidRPr="00BB219B" w:rsidRDefault="00AE696A" w:rsidP="00AE696A">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2.16.1</w:t>
      </w:r>
      <w:r w:rsidR="004042C9" w:rsidRPr="00BB219B">
        <w:rPr>
          <w:rFonts w:ascii="Times New Roman" w:hAnsi="Times New Roman"/>
          <w:sz w:val="20"/>
          <w:szCs w:val="20"/>
        </w:rPr>
        <w:t>1</w:t>
      </w:r>
      <w:r w:rsidRPr="00BB219B">
        <w:rPr>
          <w:rFonts w:ascii="Times New Roman" w:hAnsi="Times New Roman"/>
          <w:sz w:val="20"/>
          <w:szCs w:val="20"/>
        </w:rPr>
        <w:t>. Заказчик подписывает направленный и подписанный победителем договор с соблюдением сроков, указанных в пунктах 2.16.1, 2.16.2 настоящей документации.</w:t>
      </w:r>
    </w:p>
    <w:p w:rsidR="00AE696A" w:rsidRPr="00BB219B" w:rsidRDefault="00AE696A" w:rsidP="00AE696A">
      <w:pPr>
        <w:spacing w:after="0" w:line="240" w:lineRule="auto"/>
        <w:ind w:firstLine="709"/>
        <w:contextualSpacing/>
        <w:jc w:val="both"/>
        <w:rPr>
          <w:rFonts w:ascii="Times New Roman" w:hAnsi="Times New Roman"/>
          <w:sz w:val="20"/>
          <w:szCs w:val="20"/>
        </w:rPr>
      </w:pPr>
      <w:r w:rsidRPr="00BB219B">
        <w:rPr>
          <w:rFonts w:ascii="Times New Roman" w:hAnsi="Times New Roman"/>
          <w:sz w:val="20"/>
          <w:szCs w:val="20"/>
        </w:rPr>
        <w:t>2.16.1</w:t>
      </w:r>
      <w:r w:rsidR="004042C9" w:rsidRPr="00BB219B">
        <w:rPr>
          <w:rFonts w:ascii="Times New Roman" w:hAnsi="Times New Roman"/>
          <w:sz w:val="20"/>
          <w:szCs w:val="20"/>
        </w:rPr>
        <w:t>2</w:t>
      </w:r>
      <w:r w:rsidRPr="00BB219B">
        <w:rPr>
          <w:rFonts w:ascii="Times New Roman" w:hAnsi="Times New Roman"/>
          <w:sz w:val="20"/>
          <w:szCs w:val="20"/>
        </w:rPr>
        <w:t>.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BB219B" w:rsidRDefault="00E247DE" w:rsidP="004F721C">
      <w:pPr>
        <w:spacing w:after="0" w:line="240" w:lineRule="auto"/>
        <w:ind w:firstLine="709"/>
        <w:contextualSpacing/>
        <w:jc w:val="both"/>
        <w:rPr>
          <w:rFonts w:ascii="Times New Roman" w:hAnsi="Times New Roman"/>
          <w:sz w:val="28"/>
          <w:szCs w:val="28"/>
        </w:rPr>
      </w:pPr>
    </w:p>
    <w:p w:rsidR="00E247DE" w:rsidRPr="00BB219B" w:rsidRDefault="00E247DE" w:rsidP="004F721C">
      <w:pPr>
        <w:spacing w:after="0" w:line="240" w:lineRule="auto"/>
        <w:ind w:firstLine="709"/>
        <w:contextualSpacing/>
        <w:jc w:val="both"/>
        <w:rPr>
          <w:rFonts w:ascii="Times New Roman" w:hAnsi="Times New Roman"/>
          <w:sz w:val="28"/>
          <w:szCs w:val="28"/>
        </w:rPr>
      </w:pPr>
    </w:p>
    <w:p w:rsidR="00EA5C14" w:rsidRPr="00BB219B" w:rsidRDefault="00EA5C14" w:rsidP="00C67B75">
      <w:pPr>
        <w:pStyle w:val="17"/>
        <w:spacing w:after="0" w:line="240" w:lineRule="auto"/>
        <w:ind w:left="0"/>
        <w:jc w:val="left"/>
        <w:rPr>
          <w:rFonts w:ascii="Times New Roman" w:hAnsi="Times New Roman"/>
          <w:b/>
          <w:sz w:val="28"/>
          <w:szCs w:val="28"/>
          <w:lang w:val="ru-RU"/>
        </w:rPr>
      </w:pPr>
      <w:r w:rsidRPr="00BB219B">
        <w:rPr>
          <w:rFonts w:ascii="Times New Roman" w:hAnsi="Times New Roman"/>
          <w:b/>
          <w:sz w:val="28"/>
          <w:szCs w:val="28"/>
          <w:lang w:val="ru-RU"/>
        </w:rPr>
        <w:br/>
      </w:r>
    </w:p>
    <w:p w:rsidR="00EA5C14" w:rsidRPr="00BB219B"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Pr="00BB219B" w:rsidRDefault="00E31E74">
      <w:pPr>
        <w:suppressAutoHyphens w:val="0"/>
        <w:spacing w:after="0" w:line="240" w:lineRule="auto"/>
        <w:rPr>
          <w:rFonts w:ascii="Times New Roman" w:eastAsia="Calibri" w:hAnsi="Times New Roman"/>
          <w:b/>
          <w:kern w:val="0"/>
          <w:sz w:val="24"/>
          <w:szCs w:val="24"/>
          <w:lang w:eastAsia="en-US"/>
        </w:rPr>
      </w:pPr>
    </w:p>
    <w:sectPr w:rsidR="00E31E74" w:rsidRPr="00BB219B"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9A" w:rsidRDefault="0014729A">
      <w:r>
        <w:separator/>
      </w:r>
    </w:p>
  </w:endnote>
  <w:endnote w:type="continuationSeparator" w:id="0">
    <w:p w:rsidR="0014729A" w:rsidRDefault="0014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7BE" w:rsidRDefault="00A647BE"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A647BE" w:rsidRDefault="00A647BE"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7BE" w:rsidRDefault="00A647BE"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765805">
      <w:rPr>
        <w:rStyle w:val="af1"/>
        <w:noProof/>
      </w:rPr>
      <w:t>8</w:t>
    </w:r>
    <w:r>
      <w:rPr>
        <w:rStyle w:val="af1"/>
      </w:rPr>
      <w:fldChar w:fldCharType="end"/>
    </w:r>
  </w:p>
  <w:p w:rsidR="00A647BE" w:rsidRDefault="00A647BE"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9A" w:rsidRDefault="0014729A">
      <w:r>
        <w:separator/>
      </w:r>
    </w:p>
  </w:footnote>
  <w:footnote w:type="continuationSeparator" w:id="0">
    <w:p w:rsidR="0014729A" w:rsidRDefault="001472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2692"/>
    <w:rsid w:val="000036EF"/>
    <w:rsid w:val="00007401"/>
    <w:rsid w:val="00007A07"/>
    <w:rsid w:val="0001089F"/>
    <w:rsid w:val="000110A2"/>
    <w:rsid w:val="000118C8"/>
    <w:rsid w:val="00012A17"/>
    <w:rsid w:val="00015C21"/>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55DDF"/>
    <w:rsid w:val="00060DB8"/>
    <w:rsid w:val="00061D14"/>
    <w:rsid w:val="00062075"/>
    <w:rsid w:val="000637F0"/>
    <w:rsid w:val="00065F71"/>
    <w:rsid w:val="000700CD"/>
    <w:rsid w:val="00071A71"/>
    <w:rsid w:val="00074D0E"/>
    <w:rsid w:val="000765DE"/>
    <w:rsid w:val="000777C2"/>
    <w:rsid w:val="0008093D"/>
    <w:rsid w:val="00081273"/>
    <w:rsid w:val="000812DA"/>
    <w:rsid w:val="00083BE7"/>
    <w:rsid w:val="0008544D"/>
    <w:rsid w:val="00087875"/>
    <w:rsid w:val="00091FBB"/>
    <w:rsid w:val="00092894"/>
    <w:rsid w:val="000932C2"/>
    <w:rsid w:val="00095166"/>
    <w:rsid w:val="000958DF"/>
    <w:rsid w:val="00095D85"/>
    <w:rsid w:val="00097DBD"/>
    <w:rsid w:val="000A0675"/>
    <w:rsid w:val="000A0CF1"/>
    <w:rsid w:val="000A67C2"/>
    <w:rsid w:val="000A68FF"/>
    <w:rsid w:val="000A6950"/>
    <w:rsid w:val="000B0529"/>
    <w:rsid w:val="000B0852"/>
    <w:rsid w:val="000B2093"/>
    <w:rsid w:val="000B3EFB"/>
    <w:rsid w:val="000B5874"/>
    <w:rsid w:val="000B65D9"/>
    <w:rsid w:val="000B7993"/>
    <w:rsid w:val="000C0DA2"/>
    <w:rsid w:val="000C212D"/>
    <w:rsid w:val="000C4663"/>
    <w:rsid w:val="000C4722"/>
    <w:rsid w:val="000D0767"/>
    <w:rsid w:val="000D0EE7"/>
    <w:rsid w:val="000D28A4"/>
    <w:rsid w:val="000D33AA"/>
    <w:rsid w:val="000D3583"/>
    <w:rsid w:val="000D4378"/>
    <w:rsid w:val="000D5895"/>
    <w:rsid w:val="000E17FE"/>
    <w:rsid w:val="000E215E"/>
    <w:rsid w:val="000E3230"/>
    <w:rsid w:val="000E3CF0"/>
    <w:rsid w:val="000E720F"/>
    <w:rsid w:val="000F0B46"/>
    <w:rsid w:val="000F28E6"/>
    <w:rsid w:val="000F2F1F"/>
    <w:rsid w:val="000F30D0"/>
    <w:rsid w:val="000F3745"/>
    <w:rsid w:val="000F3BA8"/>
    <w:rsid w:val="000F53D8"/>
    <w:rsid w:val="000F54B5"/>
    <w:rsid w:val="000F6E02"/>
    <w:rsid w:val="000F7DE2"/>
    <w:rsid w:val="0010103D"/>
    <w:rsid w:val="0010220D"/>
    <w:rsid w:val="00102435"/>
    <w:rsid w:val="001056B8"/>
    <w:rsid w:val="00105AAF"/>
    <w:rsid w:val="001075C2"/>
    <w:rsid w:val="00107F72"/>
    <w:rsid w:val="0011221C"/>
    <w:rsid w:val="00114A0F"/>
    <w:rsid w:val="00116305"/>
    <w:rsid w:val="00122C5B"/>
    <w:rsid w:val="00125A0F"/>
    <w:rsid w:val="0013104B"/>
    <w:rsid w:val="00131CE7"/>
    <w:rsid w:val="001361C7"/>
    <w:rsid w:val="0013630B"/>
    <w:rsid w:val="0013740E"/>
    <w:rsid w:val="001405FB"/>
    <w:rsid w:val="001434CD"/>
    <w:rsid w:val="0014368E"/>
    <w:rsid w:val="0014624E"/>
    <w:rsid w:val="00146EBA"/>
    <w:rsid w:val="0014729A"/>
    <w:rsid w:val="0014798D"/>
    <w:rsid w:val="001517AA"/>
    <w:rsid w:val="00151B5B"/>
    <w:rsid w:val="001537C5"/>
    <w:rsid w:val="0015397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A12EC"/>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3AF2"/>
    <w:rsid w:val="001D502E"/>
    <w:rsid w:val="001D61BD"/>
    <w:rsid w:val="001E024B"/>
    <w:rsid w:val="001E26C5"/>
    <w:rsid w:val="001E285B"/>
    <w:rsid w:val="001E430E"/>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11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3901"/>
    <w:rsid w:val="00264197"/>
    <w:rsid w:val="00265369"/>
    <w:rsid w:val="00266310"/>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1224"/>
    <w:rsid w:val="002A1515"/>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467"/>
    <w:rsid w:val="002E1EB6"/>
    <w:rsid w:val="002E1F4D"/>
    <w:rsid w:val="002E2054"/>
    <w:rsid w:val="002E3436"/>
    <w:rsid w:val="002E364C"/>
    <w:rsid w:val="002E5426"/>
    <w:rsid w:val="002E58C5"/>
    <w:rsid w:val="002E5F05"/>
    <w:rsid w:val="002E5F43"/>
    <w:rsid w:val="002E65DF"/>
    <w:rsid w:val="002E7213"/>
    <w:rsid w:val="002F0869"/>
    <w:rsid w:val="002F119A"/>
    <w:rsid w:val="002F13EE"/>
    <w:rsid w:val="002F14E1"/>
    <w:rsid w:val="002F2779"/>
    <w:rsid w:val="002F3783"/>
    <w:rsid w:val="002F473D"/>
    <w:rsid w:val="002F48D7"/>
    <w:rsid w:val="002F4E78"/>
    <w:rsid w:val="002F5492"/>
    <w:rsid w:val="002F5B6E"/>
    <w:rsid w:val="002F6A16"/>
    <w:rsid w:val="002F756F"/>
    <w:rsid w:val="0030068F"/>
    <w:rsid w:val="00302256"/>
    <w:rsid w:val="00304005"/>
    <w:rsid w:val="0030460A"/>
    <w:rsid w:val="003055A1"/>
    <w:rsid w:val="0030601C"/>
    <w:rsid w:val="0030647A"/>
    <w:rsid w:val="003073D6"/>
    <w:rsid w:val="00307C64"/>
    <w:rsid w:val="00310358"/>
    <w:rsid w:val="00311D59"/>
    <w:rsid w:val="00314151"/>
    <w:rsid w:val="00320105"/>
    <w:rsid w:val="0032028F"/>
    <w:rsid w:val="00320899"/>
    <w:rsid w:val="00320F10"/>
    <w:rsid w:val="0032134B"/>
    <w:rsid w:val="0032137C"/>
    <w:rsid w:val="003226FC"/>
    <w:rsid w:val="00323DC2"/>
    <w:rsid w:val="003339B2"/>
    <w:rsid w:val="00340507"/>
    <w:rsid w:val="00341260"/>
    <w:rsid w:val="00341EE4"/>
    <w:rsid w:val="00342259"/>
    <w:rsid w:val="0034344D"/>
    <w:rsid w:val="00346766"/>
    <w:rsid w:val="00346F8D"/>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3883"/>
    <w:rsid w:val="00394CE1"/>
    <w:rsid w:val="00395A1A"/>
    <w:rsid w:val="003A0126"/>
    <w:rsid w:val="003A10EA"/>
    <w:rsid w:val="003A252C"/>
    <w:rsid w:val="003A3FDC"/>
    <w:rsid w:val="003A40CF"/>
    <w:rsid w:val="003A44B1"/>
    <w:rsid w:val="003A4CCA"/>
    <w:rsid w:val="003A68D0"/>
    <w:rsid w:val="003B1BED"/>
    <w:rsid w:val="003B2836"/>
    <w:rsid w:val="003B36B0"/>
    <w:rsid w:val="003B3D6E"/>
    <w:rsid w:val="003C0EB6"/>
    <w:rsid w:val="003C569C"/>
    <w:rsid w:val="003D0E1D"/>
    <w:rsid w:val="003D1502"/>
    <w:rsid w:val="003D1E50"/>
    <w:rsid w:val="003D5B8D"/>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83E"/>
    <w:rsid w:val="00400923"/>
    <w:rsid w:val="004018F1"/>
    <w:rsid w:val="00402415"/>
    <w:rsid w:val="00403392"/>
    <w:rsid w:val="00403EAC"/>
    <w:rsid w:val="004042C9"/>
    <w:rsid w:val="00410F31"/>
    <w:rsid w:val="004152ED"/>
    <w:rsid w:val="0041576F"/>
    <w:rsid w:val="00417141"/>
    <w:rsid w:val="00421601"/>
    <w:rsid w:val="00421B28"/>
    <w:rsid w:val="00422955"/>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7045F"/>
    <w:rsid w:val="00471197"/>
    <w:rsid w:val="004717C7"/>
    <w:rsid w:val="004739E7"/>
    <w:rsid w:val="00476074"/>
    <w:rsid w:val="00476802"/>
    <w:rsid w:val="00480B6C"/>
    <w:rsid w:val="00480D28"/>
    <w:rsid w:val="0048231E"/>
    <w:rsid w:val="00482E2A"/>
    <w:rsid w:val="004840D7"/>
    <w:rsid w:val="00485DA6"/>
    <w:rsid w:val="00491162"/>
    <w:rsid w:val="00493D5B"/>
    <w:rsid w:val="0049424B"/>
    <w:rsid w:val="0049657F"/>
    <w:rsid w:val="00496D48"/>
    <w:rsid w:val="00497965"/>
    <w:rsid w:val="004A0763"/>
    <w:rsid w:val="004A19B3"/>
    <w:rsid w:val="004A245A"/>
    <w:rsid w:val="004A3355"/>
    <w:rsid w:val="004A42DB"/>
    <w:rsid w:val="004A465A"/>
    <w:rsid w:val="004A5F2A"/>
    <w:rsid w:val="004A67BF"/>
    <w:rsid w:val="004A6AAD"/>
    <w:rsid w:val="004B0643"/>
    <w:rsid w:val="004B4F09"/>
    <w:rsid w:val="004B6E58"/>
    <w:rsid w:val="004B73F4"/>
    <w:rsid w:val="004C11A0"/>
    <w:rsid w:val="004C256E"/>
    <w:rsid w:val="004C3055"/>
    <w:rsid w:val="004C3225"/>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1182A"/>
    <w:rsid w:val="00511AB7"/>
    <w:rsid w:val="00511DFF"/>
    <w:rsid w:val="005148CF"/>
    <w:rsid w:val="00515F22"/>
    <w:rsid w:val="005165A7"/>
    <w:rsid w:val="00523A2B"/>
    <w:rsid w:val="00523DA4"/>
    <w:rsid w:val="005263D4"/>
    <w:rsid w:val="005270C7"/>
    <w:rsid w:val="005334D6"/>
    <w:rsid w:val="00536E4D"/>
    <w:rsid w:val="00537A82"/>
    <w:rsid w:val="00540582"/>
    <w:rsid w:val="00540716"/>
    <w:rsid w:val="00541B70"/>
    <w:rsid w:val="00542B26"/>
    <w:rsid w:val="005437A4"/>
    <w:rsid w:val="00543F88"/>
    <w:rsid w:val="0054676E"/>
    <w:rsid w:val="005514BF"/>
    <w:rsid w:val="005516E8"/>
    <w:rsid w:val="00552F1A"/>
    <w:rsid w:val="00554122"/>
    <w:rsid w:val="005556FD"/>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073"/>
    <w:rsid w:val="005877BC"/>
    <w:rsid w:val="00587F17"/>
    <w:rsid w:val="005916D2"/>
    <w:rsid w:val="005920DB"/>
    <w:rsid w:val="0059276D"/>
    <w:rsid w:val="0059355C"/>
    <w:rsid w:val="00593A37"/>
    <w:rsid w:val="0059617F"/>
    <w:rsid w:val="005971D8"/>
    <w:rsid w:val="005977E4"/>
    <w:rsid w:val="005A063A"/>
    <w:rsid w:val="005A1651"/>
    <w:rsid w:val="005A191A"/>
    <w:rsid w:val="005A2023"/>
    <w:rsid w:val="005A2CC9"/>
    <w:rsid w:val="005A3AD8"/>
    <w:rsid w:val="005A4428"/>
    <w:rsid w:val="005A50BE"/>
    <w:rsid w:val="005A6491"/>
    <w:rsid w:val="005A76F3"/>
    <w:rsid w:val="005A7D5B"/>
    <w:rsid w:val="005B1FD2"/>
    <w:rsid w:val="005B2BD2"/>
    <w:rsid w:val="005B2C1C"/>
    <w:rsid w:val="005B488F"/>
    <w:rsid w:val="005C1069"/>
    <w:rsid w:val="005C5309"/>
    <w:rsid w:val="005C72B7"/>
    <w:rsid w:val="005D0476"/>
    <w:rsid w:val="005D2D5F"/>
    <w:rsid w:val="005D6976"/>
    <w:rsid w:val="005D798D"/>
    <w:rsid w:val="005D7C24"/>
    <w:rsid w:val="005E0BEA"/>
    <w:rsid w:val="005E1ABA"/>
    <w:rsid w:val="005E24CA"/>
    <w:rsid w:val="005E341D"/>
    <w:rsid w:val="005E49FB"/>
    <w:rsid w:val="005E5B85"/>
    <w:rsid w:val="005E69D0"/>
    <w:rsid w:val="005E7297"/>
    <w:rsid w:val="005E793B"/>
    <w:rsid w:val="005F219F"/>
    <w:rsid w:val="005F3677"/>
    <w:rsid w:val="005F4C24"/>
    <w:rsid w:val="005F5988"/>
    <w:rsid w:val="005F5C84"/>
    <w:rsid w:val="00602E81"/>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6AF6"/>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67080"/>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689"/>
    <w:rsid w:val="00694DDB"/>
    <w:rsid w:val="0069667E"/>
    <w:rsid w:val="006968B1"/>
    <w:rsid w:val="00697C6B"/>
    <w:rsid w:val="006A0F43"/>
    <w:rsid w:val="006A2AE1"/>
    <w:rsid w:val="006A3521"/>
    <w:rsid w:val="006A5A3F"/>
    <w:rsid w:val="006A7E50"/>
    <w:rsid w:val="006B438E"/>
    <w:rsid w:val="006B5AFF"/>
    <w:rsid w:val="006C049F"/>
    <w:rsid w:val="006C0DF7"/>
    <w:rsid w:val="006C4A7A"/>
    <w:rsid w:val="006C4DA4"/>
    <w:rsid w:val="006C5606"/>
    <w:rsid w:val="006C57AB"/>
    <w:rsid w:val="006C5AD4"/>
    <w:rsid w:val="006C772C"/>
    <w:rsid w:val="006D0925"/>
    <w:rsid w:val="006D0A60"/>
    <w:rsid w:val="006D2B95"/>
    <w:rsid w:val="006D3CA9"/>
    <w:rsid w:val="006D59AA"/>
    <w:rsid w:val="006E2E6A"/>
    <w:rsid w:val="006E2E86"/>
    <w:rsid w:val="006E3EDE"/>
    <w:rsid w:val="006E67A4"/>
    <w:rsid w:val="006E74DC"/>
    <w:rsid w:val="006F3C48"/>
    <w:rsid w:val="006F6051"/>
    <w:rsid w:val="00702F87"/>
    <w:rsid w:val="0070678D"/>
    <w:rsid w:val="00707045"/>
    <w:rsid w:val="00707CD7"/>
    <w:rsid w:val="00710014"/>
    <w:rsid w:val="00714C06"/>
    <w:rsid w:val="0071510C"/>
    <w:rsid w:val="007160ED"/>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514"/>
    <w:rsid w:val="00751578"/>
    <w:rsid w:val="007540DB"/>
    <w:rsid w:val="00754505"/>
    <w:rsid w:val="00754C74"/>
    <w:rsid w:val="0075710C"/>
    <w:rsid w:val="0075782D"/>
    <w:rsid w:val="007602B0"/>
    <w:rsid w:val="0076077D"/>
    <w:rsid w:val="007624F1"/>
    <w:rsid w:val="00763440"/>
    <w:rsid w:val="0076362E"/>
    <w:rsid w:val="0076410E"/>
    <w:rsid w:val="00765805"/>
    <w:rsid w:val="00765C2F"/>
    <w:rsid w:val="007665AB"/>
    <w:rsid w:val="007666C6"/>
    <w:rsid w:val="00766AC7"/>
    <w:rsid w:val="00772924"/>
    <w:rsid w:val="00772B0F"/>
    <w:rsid w:val="00775B6E"/>
    <w:rsid w:val="00775D03"/>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3AA3"/>
    <w:rsid w:val="007A4765"/>
    <w:rsid w:val="007A5678"/>
    <w:rsid w:val="007A72C1"/>
    <w:rsid w:val="007B0663"/>
    <w:rsid w:val="007B09EA"/>
    <w:rsid w:val="007B24A3"/>
    <w:rsid w:val="007B5731"/>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D6D16"/>
    <w:rsid w:val="007E2489"/>
    <w:rsid w:val="007E353E"/>
    <w:rsid w:val="007E5A24"/>
    <w:rsid w:val="007E6504"/>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032E"/>
    <w:rsid w:val="0082350A"/>
    <w:rsid w:val="00823673"/>
    <w:rsid w:val="00823B7A"/>
    <w:rsid w:val="00823D35"/>
    <w:rsid w:val="008259C5"/>
    <w:rsid w:val="00825CD9"/>
    <w:rsid w:val="00826C4F"/>
    <w:rsid w:val="00826E50"/>
    <w:rsid w:val="00827C00"/>
    <w:rsid w:val="008319CD"/>
    <w:rsid w:val="00832BEB"/>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5D80"/>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1421"/>
    <w:rsid w:val="00891A50"/>
    <w:rsid w:val="00893BD4"/>
    <w:rsid w:val="00894A40"/>
    <w:rsid w:val="008975E5"/>
    <w:rsid w:val="008A11BF"/>
    <w:rsid w:val="008A16A3"/>
    <w:rsid w:val="008A27F4"/>
    <w:rsid w:val="008A5307"/>
    <w:rsid w:val="008A7BB9"/>
    <w:rsid w:val="008B001D"/>
    <w:rsid w:val="008B23F9"/>
    <w:rsid w:val="008B7B6A"/>
    <w:rsid w:val="008C055B"/>
    <w:rsid w:val="008C0AE8"/>
    <w:rsid w:val="008C18DC"/>
    <w:rsid w:val="008C1CDC"/>
    <w:rsid w:val="008C2256"/>
    <w:rsid w:val="008C3206"/>
    <w:rsid w:val="008C6A45"/>
    <w:rsid w:val="008C7D3B"/>
    <w:rsid w:val="008D2873"/>
    <w:rsid w:val="008D3CDD"/>
    <w:rsid w:val="008D4586"/>
    <w:rsid w:val="008D5125"/>
    <w:rsid w:val="008D5C14"/>
    <w:rsid w:val="008D65E3"/>
    <w:rsid w:val="008D71B4"/>
    <w:rsid w:val="008D7872"/>
    <w:rsid w:val="008E09C4"/>
    <w:rsid w:val="008E1CEF"/>
    <w:rsid w:val="008E3071"/>
    <w:rsid w:val="008E3173"/>
    <w:rsid w:val="008E3625"/>
    <w:rsid w:val="008E40E1"/>
    <w:rsid w:val="008E58B0"/>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59EB"/>
    <w:rsid w:val="00906131"/>
    <w:rsid w:val="00907A6C"/>
    <w:rsid w:val="0091061D"/>
    <w:rsid w:val="00910726"/>
    <w:rsid w:val="00910793"/>
    <w:rsid w:val="00911591"/>
    <w:rsid w:val="00914208"/>
    <w:rsid w:val="009142CE"/>
    <w:rsid w:val="00915807"/>
    <w:rsid w:val="0092592D"/>
    <w:rsid w:val="009264E1"/>
    <w:rsid w:val="00926C0A"/>
    <w:rsid w:val="00926FEB"/>
    <w:rsid w:val="009301D7"/>
    <w:rsid w:val="0093161C"/>
    <w:rsid w:val="00931BC1"/>
    <w:rsid w:val="00932589"/>
    <w:rsid w:val="00936DCB"/>
    <w:rsid w:val="009466CF"/>
    <w:rsid w:val="00946836"/>
    <w:rsid w:val="00946C39"/>
    <w:rsid w:val="00950770"/>
    <w:rsid w:val="00954547"/>
    <w:rsid w:val="00954CF4"/>
    <w:rsid w:val="00954FEB"/>
    <w:rsid w:val="009555E4"/>
    <w:rsid w:val="00955904"/>
    <w:rsid w:val="00955E4D"/>
    <w:rsid w:val="00956B98"/>
    <w:rsid w:val="00957CE8"/>
    <w:rsid w:val="00961ACC"/>
    <w:rsid w:val="00962F0E"/>
    <w:rsid w:val="009630E6"/>
    <w:rsid w:val="0096596E"/>
    <w:rsid w:val="00967E1F"/>
    <w:rsid w:val="00970CF3"/>
    <w:rsid w:val="009710A8"/>
    <w:rsid w:val="00971542"/>
    <w:rsid w:val="00972B79"/>
    <w:rsid w:val="009750E4"/>
    <w:rsid w:val="009763AB"/>
    <w:rsid w:val="00981E27"/>
    <w:rsid w:val="00982CA0"/>
    <w:rsid w:val="009842EE"/>
    <w:rsid w:val="009848E5"/>
    <w:rsid w:val="00985271"/>
    <w:rsid w:val="009863D4"/>
    <w:rsid w:val="00986EFC"/>
    <w:rsid w:val="00987C8D"/>
    <w:rsid w:val="00991CE1"/>
    <w:rsid w:val="00992242"/>
    <w:rsid w:val="009923DD"/>
    <w:rsid w:val="00995A9D"/>
    <w:rsid w:val="009979CA"/>
    <w:rsid w:val="009A0D89"/>
    <w:rsid w:val="009A59A3"/>
    <w:rsid w:val="009A708F"/>
    <w:rsid w:val="009A78FB"/>
    <w:rsid w:val="009B30E7"/>
    <w:rsid w:val="009B35BA"/>
    <w:rsid w:val="009B3976"/>
    <w:rsid w:val="009C24AD"/>
    <w:rsid w:val="009C25BA"/>
    <w:rsid w:val="009C3514"/>
    <w:rsid w:val="009C47C2"/>
    <w:rsid w:val="009C6CDD"/>
    <w:rsid w:val="009D0091"/>
    <w:rsid w:val="009D1F61"/>
    <w:rsid w:val="009D2903"/>
    <w:rsid w:val="009D2C8F"/>
    <w:rsid w:val="009E11FA"/>
    <w:rsid w:val="009E24ED"/>
    <w:rsid w:val="009E277C"/>
    <w:rsid w:val="009E3378"/>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05FB"/>
    <w:rsid w:val="00A11773"/>
    <w:rsid w:val="00A1404B"/>
    <w:rsid w:val="00A21837"/>
    <w:rsid w:val="00A238C5"/>
    <w:rsid w:val="00A26031"/>
    <w:rsid w:val="00A331A8"/>
    <w:rsid w:val="00A3383E"/>
    <w:rsid w:val="00A3415E"/>
    <w:rsid w:val="00A345D7"/>
    <w:rsid w:val="00A35F26"/>
    <w:rsid w:val="00A37C68"/>
    <w:rsid w:val="00A402C7"/>
    <w:rsid w:val="00A405A1"/>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7BE"/>
    <w:rsid w:val="00A64D9A"/>
    <w:rsid w:val="00A663F5"/>
    <w:rsid w:val="00A66933"/>
    <w:rsid w:val="00A704A1"/>
    <w:rsid w:val="00A70C9B"/>
    <w:rsid w:val="00A75E05"/>
    <w:rsid w:val="00A8300E"/>
    <w:rsid w:val="00A85886"/>
    <w:rsid w:val="00A8629A"/>
    <w:rsid w:val="00A93246"/>
    <w:rsid w:val="00A96986"/>
    <w:rsid w:val="00AA10A4"/>
    <w:rsid w:val="00AA27A4"/>
    <w:rsid w:val="00AA3356"/>
    <w:rsid w:val="00AA3D21"/>
    <w:rsid w:val="00AA41C0"/>
    <w:rsid w:val="00AA68FC"/>
    <w:rsid w:val="00AA7C13"/>
    <w:rsid w:val="00AA7D6C"/>
    <w:rsid w:val="00AB06C3"/>
    <w:rsid w:val="00AB0DE2"/>
    <w:rsid w:val="00AB1B3E"/>
    <w:rsid w:val="00AB1C33"/>
    <w:rsid w:val="00AB361C"/>
    <w:rsid w:val="00AB532D"/>
    <w:rsid w:val="00AC07D4"/>
    <w:rsid w:val="00AC7AA6"/>
    <w:rsid w:val="00AD189E"/>
    <w:rsid w:val="00AD4388"/>
    <w:rsid w:val="00AD4E63"/>
    <w:rsid w:val="00AD502A"/>
    <w:rsid w:val="00AD6777"/>
    <w:rsid w:val="00AD763A"/>
    <w:rsid w:val="00AD7DDA"/>
    <w:rsid w:val="00AE027A"/>
    <w:rsid w:val="00AE29A0"/>
    <w:rsid w:val="00AE2F7D"/>
    <w:rsid w:val="00AE3BFB"/>
    <w:rsid w:val="00AE67B8"/>
    <w:rsid w:val="00AE6866"/>
    <w:rsid w:val="00AE696A"/>
    <w:rsid w:val="00AE6D88"/>
    <w:rsid w:val="00AF3B36"/>
    <w:rsid w:val="00AF53A5"/>
    <w:rsid w:val="00AF54EA"/>
    <w:rsid w:val="00AF6EB6"/>
    <w:rsid w:val="00B015E4"/>
    <w:rsid w:val="00B01F95"/>
    <w:rsid w:val="00B0222D"/>
    <w:rsid w:val="00B0618F"/>
    <w:rsid w:val="00B0626B"/>
    <w:rsid w:val="00B11057"/>
    <w:rsid w:val="00B110A3"/>
    <w:rsid w:val="00B11863"/>
    <w:rsid w:val="00B152C2"/>
    <w:rsid w:val="00B1769A"/>
    <w:rsid w:val="00B17A11"/>
    <w:rsid w:val="00B17E57"/>
    <w:rsid w:val="00B22F8D"/>
    <w:rsid w:val="00B247A8"/>
    <w:rsid w:val="00B2486D"/>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B81"/>
    <w:rsid w:val="00B65601"/>
    <w:rsid w:val="00B65DB8"/>
    <w:rsid w:val="00B66870"/>
    <w:rsid w:val="00B675FE"/>
    <w:rsid w:val="00B704C3"/>
    <w:rsid w:val="00B715F5"/>
    <w:rsid w:val="00B718EB"/>
    <w:rsid w:val="00B71B22"/>
    <w:rsid w:val="00B71E0F"/>
    <w:rsid w:val="00B75299"/>
    <w:rsid w:val="00B75DCE"/>
    <w:rsid w:val="00B825F9"/>
    <w:rsid w:val="00B82AB3"/>
    <w:rsid w:val="00B8378C"/>
    <w:rsid w:val="00B853BF"/>
    <w:rsid w:val="00B86418"/>
    <w:rsid w:val="00B874CB"/>
    <w:rsid w:val="00B876F0"/>
    <w:rsid w:val="00B91055"/>
    <w:rsid w:val="00B91EFB"/>
    <w:rsid w:val="00B92DE7"/>
    <w:rsid w:val="00B93A98"/>
    <w:rsid w:val="00B94545"/>
    <w:rsid w:val="00B950EC"/>
    <w:rsid w:val="00B95D15"/>
    <w:rsid w:val="00B96EDF"/>
    <w:rsid w:val="00B9749B"/>
    <w:rsid w:val="00BA3AF9"/>
    <w:rsid w:val="00BA7312"/>
    <w:rsid w:val="00BB02FD"/>
    <w:rsid w:val="00BB219B"/>
    <w:rsid w:val="00BB22F3"/>
    <w:rsid w:val="00BB2FD2"/>
    <w:rsid w:val="00BB3782"/>
    <w:rsid w:val="00BB5401"/>
    <w:rsid w:val="00BB7450"/>
    <w:rsid w:val="00BC4087"/>
    <w:rsid w:val="00BC4D42"/>
    <w:rsid w:val="00BC5613"/>
    <w:rsid w:val="00BC670A"/>
    <w:rsid w:val="00BC6B80"/>
    <w:rsid w:val="00BD223A"/>
    <w:rsid w:val="00BD304B"/>
    <w:rsid w:val="00BD3AFF"/>
    <w:rsid w:val="00BD3DC8"/>
    <w:rsid w:val="00BE078F"/>
    <w:rsid w:val="00BE2C90"/>
    <w:rsid w:val="00BE2CDD"/>
    <w:rsid w:val="00BE5C55"/>
    <w:rsid w:val="00BE6C53"/>
    <w:rsid w:val="00BE735C"/>
    <w:rsid w:val="00BE7DCA"/>
    <w:rsid w:val="00BE7DFD"/>
    <w:rsid w:val="00BF09D5"/>
    <w:rsid w:val="00BF0C34"/>
    <w:rsid w:val="00BF1C16"/>
    <w:rsid w:val="00BF1C4F"/>
    <w:rsid w:val="00BF21F5"/>
    <w:rsid w:val="00BF4F67"/>
    <w:rsid w:val="00C00005"/>
    <w:rsid w:val="00C005C6"/>
    <w:rsid w:val="00C01828"/>
    <w:rsid w:val="00C028E0"/>
    <w:rsid w:val="00C02F1D"/>
    <w:rsid w:val="00C031EF"/>
    <w:rsid w:val="00C10AED"/>
    <w:rsid w:val="00C11EED"/>
    <w:rsid w:val="00C15FCC"/>
    <w:rsid w:val="00C165FD"/>
    <w:rsid w:val="00C25065"/>
    <w:rsid w:val="00C30CEB"/>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0138"/>
    <w:rsid w:val="00CA329B"/>
    <w:rsid w:val="00CA4ADD"/>
    <w:rsid w:val="00CA6622"/>
    <w:rsid w:val="00CA7927"/>
    <w:rsid w:val="00CA7C8D"/>
    <w:rsid w:val="00CB0049"/>
    <w:rsid w:val="00CB3768"/>
    <w:rsid w:val="00CB3AAD"/>
    <w:rsid w:val="00CB4B43"/>
    <w:rsid w:val="00CB4B51"/>
    <w:rsid w:val="00CB51EA"/>
    <w:rsid w:val="00CB606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1991"/>
    <w:rsid w:val="00D01EF1"/>
    <w:rsid w:val="00D0200C"/>
    <w:rsid w:val="00D0621A"/>
    <w:rsid w:val="00D06A6D"/>
    <w:rsid w:val="00D15AA9"/>
    <w:rsid w:val="00D15CA2"/>
    <w:rsid w:val="00D1645B"/>
    <w:rsid w:val="00D17A59"/>
    <w:rsid w:val="00D17B72"/>
    <w:rsid w:val="00D22A2F"/>
    <w:rsid w:val="00D24327"/>
    <w:rsid w:val="00D25215"/>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609F6"/>
    <w:rsid w:val="00D62450"/>
    <w:rsid w:val="00D62E38"/>
    <w:rsid w:val="00D65A47"/>
    <w:rsid w:val="00D66704"/>
    <w:rsid w:val="00D70B30"/>
    <w:rsid w:val="00D75488"/>
    <w:rsid w:val="00D8083D"/>
    <w:rsid w:val="00D815D1"/>
    <w:rsid w:val="00D81937"/>
    <w:rsid w:val="00D81C62"/>
    <w:rsid w:val="00D829F2"/>
    <w:rsid w:val="00D90927"/>
    <w:rsid w:val="00D96347"/>
    <w:rsid w:val="00D97EC9"/>
    <w:rsid w:val="00DA2B01"/>
    <w:rsid w:val="00DA303E"/>
    <w:rsid w:val="00DA5955"/>
    <w:rsid w:val="00DA59BD"/>
    <w:rsid w:val="00DA6C73"/>
    <w:rsid w:val="00DA752D"/>
    <w:rsid w:val="00DB0D3D"/>
    <w:rsid w:val="00DB10BD"/>
    <w:rsid w:val="00DB14F9"/>
    <w:rsid w:val="00DB29D8"/>
    <w:rsid w:val="00DB3247"/>
    <w:rsid w:val="00DB4563"/>
    <w:rsid w:val="00DB7640"/>
    <w:rsid w:val="00DC0EF2"/>
    <w:rsid w:val="00DC1259"/>
    <w:rsid w:val="00DC24C4"/>
    <w:rsid w:val="00DC26BE"/>
    <w:rsid w:val="00DC2DC1"/>
    <w:rsid w:val="00DC44FE"/>
    <w:rsid w:val="00DD0446"/>
    <w:rsid w:val="00DD7861"/>
    <w:rsid w:val="00DD78CD"/>
    <w:rsid w:val="00DE00E7"/>
    <w:rsid w:val="00DE0328"/>
    <w:rsid w:val="00DE05AA"/>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3863"/>
    <w:rsid w:val="00E247DE"/>
    <w:rsid w:val="00E270E2"/>
    <w:rsid w:val="00E27A67"/>
    <w:rsid w:val="00E27FED"/>
    <w:rsid w:val="00E313D6"/>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517D"/>
    <w:rsid w:val="00E5584C"/>
    <w:rsid w:val="00E55E45"/>
    <w:rsid w:val="00E56D5A"/>
    <w:rsid w:val="00E610A4"/>
    <w:rsid w:val="00E62C0A"/>
    <w:rsid w:val="00E6372A"/>
    <w:rsid w:val="00E644F0"/>
    <w:rsid w:val="00E64E7E"/>
    <w:rsid w:val="00E65230"/>
    <w:rsid w:val="00E65CE2"/>
    <w:rsid w:val="00E70AD0"/>
    <w:rsid w:val="00E72EEC"/>
    <w:rsid w:val="00E73C3E"/>
    <w:rsid w:val="00E74BD3"/>
    <w:rsid w:val="00E75528"/>
    <w:rsid w:val="00E77C5B"/>
    <w:rsid w:val="00E77D1C"/>
    <w:rsid w:val="00E803A6"/>
    <w:rsid w:val="00E81027"/>
    <w:rsid w:val="00E823E0"/>
    <w:rsid w:val="00E825B2"/>
    <w:rsid w:val="00E82A1C"/>
    <w:rsid w:val="00E84BD1"/>
    <w:rsid w:val="00E86F97"/>
    <w:rsid w:val="00E86FB6"/>
    <w:rsid w:val="00E910D4"/>
    <w:rsid w:val="00E91C66"/>
    <w:rsid w:val="00E93AB0"/>
    <w:rsid w:val="00E93AFE"/>
    <w:rsid w:val="00E95409"/>
    <w:rsid w:val="00E95878"/>
    <w:rsid w:val="00E95BFF"/>
    <w:rsid w:val="00EA5C14"/>
    <w:rsid w:val="00EA67EE"/>
    <w:rsid w:val="00EA69F6"/>
    <w:rsid w:val="00EB03BD"/>
    <w:rsid w:val="00EB1242"/>
    <w:rsid w:val="00EB1CFC"/>
    <w:rsid w:val="00EB28D1"/>
    <w:rsid w:val="00EB2A79"/>
    <w:rsid w:val="00EB482F"/>
    <w:rsid w:val="00EB7F75"/>
    <w:rsid w:val="00EB7FB5"/>
    <w:rsid w:val="00EC06B6"/>
    <w:rsid w:val="00EC1709"/>
    <w:rsid w:val="00EC1B45"/>
    <w:rsid w:val="00EC494C"/>
    <w:rsid w:val="00EC57C2"/>
    <w:rsid w:val="00EC5D0D"/>
    <w:rsid w:val="00EC73B7"/>
    <w:rsid w:val="00ED1D90"/>
    <w:rsid w:val="00ED2136"/>
    <w:rsid w:val="00ED23C5"/>
    <w:rsid w:val="00ED2D98"/>
    <w:rsid w:val="00ED5F44"/>
    <w:rsid w:val="00ED636B"/>
    <w:rsid w:val="00ED7E4C"/>
    <w:rsid w:val="00ED7F98"/>
    <w:rsid w:val="00ED7FED"/>
    <w:rsid w:val="00EE0460"/>
    <w:rsid w:val="00EE1372"/>
    <w:rsid w:val="00EE324C"/>
    <w:rsid w:val="00EE350E"/>
    <w:rsid w:val="00EE54A6"/>
    <w:rsid w:val="00EE5E3A"/>
    <w:rsid w:val="00EE6B2D"/>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159"/>
    <w:rsid w:val="00F2053B"/>
    <w:rsid w:val="00F20DC5"/>
    <w:rsid w:val="00F21198"/>
    <w:rsid w:val="00F23440"/>
    <w:rsid w:val="00F236C3"/>
    <w:rsid w:val="00F241BF"/>
    <w:rsid w:val="00F2427A"/>
    <w:rsid w:val="00F25EF2"/>
    <w:rsid w:val="00F27E42"/>
    <w:rsid w:val="00F32CB7"/>
    <w:rsid w:val="00F35A94"/>
    <w:rsid w:val="00F37145"/>
    <w:rsid w:val="00F400A1"/>
    <w:rsid w:val="00F40B5A"/>
    <w:rsid w:val="00F40EAF"/>
    <w:rsid w:val="00F44630"/>
    <w:rsid w:val="00F47C6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056"/>
    <w:rsid w:val="00F73F1E"/>
    <w:rsid w:val="00F745CC"/>
    <w:rsid w:val="00F76251"/>
    <w:rsid w:val="00F77424"/>
    <w:rsid w:val="00F842CE"/>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1C70"/>
    <w:rsid w:val="00FB3C66"/>
    <w:rsid w:val="00FB4379"/>
    <w:rsid w:val="00FB46E1"/>
    <w:rsid w:val="00FB46FB"/>
    <w:rsid w:val="00FB508C"/>
    <w:rsid w:val="00FB5682"/>
    <w:rsid w:val="00FB6723"/>
    <w:rsid w:val="00FC1372"/>
    <w:rsid w:val="00FC1A0A"/>
    <w:rsid w:val="00FC3B07"/>
    <w:rsid w:val="00FC4B73"/>
    <w:rsid w:val="00FC66E2"/>
    <w:rsid w:val="00FD3BB5"/>
    <w:rsid w:val="00FD5946"/>
    <w:rsid w:val="00FD6F17"/>
    <w:rsid w:val="00FD71CA"/>
    <w:rsid w:val="00FD7473"/>
    <w:rsid w:val="00FD7D3E"/>
    <w:rsid w:val="00FD7FD5"/>
    <w:rsid w:val="00FE11DA"/>
    <w:rsid w:val="00FE2F1C"/>
    <w:rsid w:val="00FE319E"/>
    <w:rsid w:val="00FE5002"/>
    <w:rsid w:val="00FE5707"/>
    <w:rsid w:val="00FF0BC1"/>
    <w:rsid w:val="00FF27BC"/>
    <w:rsid w:val="00FF3700"/>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756825537">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296990196">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SP@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3B546-911A-4FA7-8943-C5DA95CB5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11</Pages>
  <Words>7256</Words>
  <Characters>41362</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48521</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Касимова Диляра Равилевна</cp:lastModifiedBy>
  <cp:revision>37</cp:revision>
  <cp:lastPrinted>2018-12-03T14:52:00Z</cp:lastPrinted>
  <dcterms:created xsi:type="dcterms:W3CDTF">2022-05-24T09:46:00Z</dcterms:created>
  <dcterms:modified xsi:type="dcterms:W3CDTF">2023-05-23T07:44:00Z</dcterms:modified>
</cp:coreProperties>
</file>